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D5A44" w14:textId="77777777" w:rsidR="007C1280" w:rsidRPr="006B51D2" w:rsidRDefault="007C1280" w:rsidP="007C1280">
      <w:pPr>
        <w:spacing w:line="360" w:lineRule="auto"/>
        <w:jc w:val="right"/>
        <w:rPr>
          <w:sz w:val="22"/>
          <w:szCs w:val="22"/>
        </w:rPr>
      </w:pPr>
      <w:r w:rsidRPr="006B51D2">
        <w:rPr>
          <w:sz w:val="22"/>
          <w:szCs w:val="22"/>
        </w:rPr>
        <w:t>Zał. nr …. do SWZ</w:t>
      </w:r>
    </w:p>
    <w:p w14:paraId="1AACC802" w14:textId="77777777" w:rsidR="007C1280" w:rsidRPr="006B51D2" w:rsidRDefault="007C1280" w:rsidP="007C1280">
      <w:pPr>
        <w:spacing w:line="360" w:lineRule="auto"/>
        <w:jc w:val="right"/>
        <w:rPr>
          <w:sz w:val="22"/>
          <w:szCs w:val="22"/>
        </w:rPr>
      </w:pPr>
    </w:p>
    <w:p w14:paraId="7181BE61" w14:textId="77777777" w:rsidR="007C1280" w:rsidRPr="006B51D2" w:rsidRDefault="007C1280" w:rsidP="007C1280">
      <w:pPr>
        <w:spacing w:line="360" w:lineRule="auto"/>
        <w:jc w:val="right"/>
        <w:rPr>
          <w:sz w:val="22"/>
          <w:szCs w:val="22"/>
        </w:rPr>
      </w:pPr>
      <w:r w:rsidRPr="006B51D2">
        <w:rPr>
          <w:sz w:val="22"/>
          <w:szCs w:val="22"/>
        </w:rPr>
        <w:t>egz. nr ……..</w:t>
      </w:r>
    </w:p>
    <w:p w14:paraId="19717E49" w14:textId="77777777" w:rsidR="007C1280" w:rsidRPr="006B51D2" w:rsidRDefault="007C1280" w:rsidP="007C1280">
      <w:pPr>
        <w:spacing w:line="360" w:lineRule="auto"/>
        <w:jc w:val="center"/>
        <w:rPr>
          <w:b/>
          <w:sz w:val="22"/>
          <w:szCs w:val="22"/>
        </w:rPr>
      </w:pPr>
      <w:r w:rsidRPr="006B51D2">
        <w:rPr>
          <w:b/>
          <w:sz w:val="22"/>
          <w:szCs w:val="22"/>
        </w:rPr>
        <w:t xml:space="preserve">UMOWA NR </w:t>
      </w:r>
      <w:r w:rsidRPr="006B51D2">
        <w:rPr>
          <w:sz w:val="22"/>
          <w:szCs w:val="22"/>
        </w:rPr>
        <w:t>.......................................</w:t>
      </w:r>
      <w:r w:rsidRPr="006B51D2">
        <w:rPr>
          <w:b/>
          <w:sz w:val="22"/>
          <w:szCs w:val="22"/>
        </w:rPr>
        <w:t xml:space="preserve"> /26/U/2</w:t>
      </w:r>
      <w:r>
        <w:rPr>
          <w:b/>
          <w:sz w:val="22"/>
          <w:szCs w:val="22"/>
        </w:rPr>
        <w:t>026</w:t>
      </w:r>
    </w:p>
    <w:p w14:paraId="3206717D" w14:textId="77777777" w:rsidR="007C1280" w:rsidRPr="006B51D2" w:rsidRDefault="007C1280" w:rsidP="007C1280">
      <w:pPr>
        <w:tabs>
          <w:tab w:val="left" w:pos="6222"/>
        </w:tabs>
        <w:spacing w:line="360" w:lineRule="auto"/>
        <w:jc w:val="center"/>
        <w:rPr>
          <w:sz w:val="22"/>
          <w:szCs w:val="22"/>
        </w:rPr>
      </w:pPr>
      <w:r w:rsidRPr="006B51D2">
        <w:rPr>
          <w:b/>
          <w:sz w:val="22"/>
          <w:szCs w:val="22"/>
        </w:rPr>
        <w:t>tytuł przetargu:</w:t>
      </w:r>
    </w:p>
    <w:p w14:paraId="7CE16627" w14:textId="71927D88" w:rsidR="007C1280" w:rsidRDefault="0002653D" w:rsidP="007C1280">
      <w:pPr>
        <w:spacing w:line="276" w:lineRule="auto"/>
        <w:jc w:val="center"/>
        <w:rPr>
          <w:b/>
          <w:bCs/>
        </w:rPr>
      </w:pPr>
      <w:r>
        <w:rPr>
          <w:b/>
          <w:bCs/>
        </w:rPr>
        <w:t xml:space="preserve">Remont budynku nr 3 na terenie kompleksu wojskowego przy ul. Wrocławskiej 82 </w:t>
      </w:r>
      <w:r>
        <w:rPr>
          <w:b/>
          <w:bCs/>
        </w:rPr>
        <w:br/>
        <w:t>w Krakowie, etap IV</w:t>
      </w:r>
    </w:p>
    <w:p w14:paraId="7C8ADBEF" w14:textId="77777777" w:rsidR="0002653D" w:rsidRPr="006B51D2" w:rsidRDefault="0002653D" w:rsidP="007C1280">
      <w:pPr>
        <w:spacing w:line="276" w:lineRule="auto"/>
        <w:jc w:val="center"/>
        <w:rPr>
          <w:b/>
          <w:bCs/>
        </w:rPr>
      </w:pPr>
    </w:p>
    <w:p w14:paraId="6E18D9DB" w14:textId="76B71B11" w:rsidR="007C1280" w:rsidRPr="006B51D2" w:rsidRDefault="007C1280" w:rsidP="007C1280">
      <w:pPr>
        <w:spacing w:line="360" w:lineRule="auto"/>
        <w:jc w:val="both"/>
        <w:rPr>
          <w:sz w:val="22"/>
          <w:szCs w:val="22"/>
        </w:rPr>
      </w:pPr>
      <w:r w:rsidRPr="006B51D2">
        <w:rPr>
          <w:sz w:val="22"/>
          <w:szCs w:val="22"/>
        </w:rPr>
        <w:t xml:space="preserve">zawarta w dniu </w:t>
      </w:r>
      <w:r w:rsidRPr="00A32FA9">
        <w:rPr>
          <w:bCs/>
          <w:sz w:val="22"/>
          <w:szCs w:val="22"/>
        </w:rPr>
        <w:t>….. . ….. . …………..</w:t>
      </w:r>
      <w:r w:rsidRPr="006B51D2">
        <w:rPr>
          <w:sz w:val="22"/>
          <w:szCs w:val="22"/>
        </w:rPr>
        <w:t xml:space="preserve"> w Rząsce pomiędzy:</w:t>
      </w:r>
    </w:p>
    <w:p w14:paraId="4A6A91C8" w14:textId="77777777" w:rsidR="007C1280" w:rsidRPr="001D6434" w:rsidRDefault="007C1280" w:rsidP="007C1280">
      <w:pPr>
        <w:spacing w:line="276" w:lineRule="auto"/>
        <w:jc w:val="both"/>
        <w:rPr>
          <w:b/>
        </w:rPr>
      </w:pPr>
      <w:r>
        <w:rPr>
          <w:b/>
        </w:rPr>
        <w:t xml:space="preserve">Skarbem Państwa - </w:t>
      </w:r>
      <w:r w:rsidRPr="001D6434">
        <w:rPr>
          <w:b/>
        </w:rPr>
        <w:t xml:space="preserve">35 Wojskowym Oddziałem Gospodarczym </w:t>
      </w:r>
      <w:r>
        <w:rPr>
          <w:b/>
        </w:rPr>
        <w:t>w Krakowie</w:t>
      </w:r>
      <w:r w:rsidRPr="001D6434">
        <w:rPr>
          <w:b/>
        </w:rPr>
        <w:t>,</w:t>
      </w:r>
    </w:p>
    <w:p w14:paraId="75677CCB" w14:textId="77777777" w:rsidR="007C1280" w:rsidRPr="001D6434" w:rsidRDefault="007C1280" w:rsidP="007C1280">
      <w:pPr>
        <w:spacing w:line="276" w:lineRule="auto"/>
        <w:jc w:val="both"/>
        <w:rPr>
          <w:b/>
        </w:rPr>
      </w:pPr>
      <w:r w:rsidRPr="001D6434">
        <w:rPr>
          <w:b/>
        </w:rPr>
        <w:t xml:space="preserve">Adres: Rząska, ul. Krakowska </w:t>
      </w:r>
      <w:r>
        <w:rPr>
          <w:b/>
        </w:rPr>
        <w:t>1</w:t>
      </w:r>
      <w:r w:rsidRPr="001D6434">
        <w:rPr>
          <w:b/>
        </w:rPr>
        <w:t>, 30-901 Kraków 4,</w:t>
      </w:r>
    </w:p>
    <w:p w14:paraId="1E2B8177" w14:textId="77777777" w:rsidR="007C1280" w:rsidRPr="006B51D2" w:rsidRDefault="007C1280" w:rsidP="007C1280">
      <w:pPr>
        <w:spacing w:line="360" w:lineRule="auto"/>
        <w:jc w:val="both"/>
        <w:rPr>
          <w:sz w:val="22"/>
          <w:szCs w:val="22"/>
        </w:rPr>
      </w:pPr>
      <w:r w:rsidRPr="006B51D2">
        <w:rPr>
          <w:sz w:val="22"/>
          <w:szCs w:val="22"/>
        </w:rPr>
        <w:t>NIP 513-02-22-434 oraz REGON 121506645,</w:t>
      </w:r>
    </w:p>
    <w:p w14:paraId="061286AE" w14:textId="77777777" w:rsidR="007C1280" w:rsidRPr="006B51D2" w:rsidRDefault="007C1280" w:rsidP="007C1280">
      <w:pPr>
        <w:spacing w:line="360" w:lineRule="auto"/>
        <w:jc w:val="both"/>
        <w:rPr>
          <w:sz w:val="22"/>
          <w:szCs w:val="22"/>
        </w:rPr>
      </w:pPr>
      <w:r w:rsidRPr="006B51D2">
        <w:rPr>
          <w:sz w:val="22"/>
          <w:szCs w:val="22"/>
        </w:rPr>
        <w:t>reprezentowanym przez:</w:t>
      </w:r>
    </w:p>
    <w:p w14:paraId="0FC56987" w14:textId="77777777" w:rsidR="007C1280" w:rsidRPr="006B51D2" w:rsidRDefault="007C1280" w:rsidP="007C1280">
      <w:pPr>
        <w:spacing w:line="360" w:lineRule="auto"/>
        <w:jc w:val="both"/>
        <w:rPr>
          <w:sz w:val="22"/>
          <w:szCs w:val="22"/>
        </w:rPr>
      </w:pPr>
      <w:r w:rsidRPr="006B51D2">
        <w:rPr>
          <w:b/>
          <w:sz w:val="22"/>
          <w:szCs w:val="22"/>
        </w:rPr>
        <w:t xml:space="preserve">Komendanta: </w:t>
      </w:r>
      <w:r w:rsidRPr="006B51D2">
        <w:rPr>
          <w:sz w:val="22"/>
          <w:szCs w:val="22"/>
        </w:rPr>
        <w:t>……………………………………………………..</w:t>
      </w:r>
    </w:p>
    <w:p w14:paraId="236E08E2" w14:textId="77777777" w:rsidR="007C1280" w:rsidRPr="006B51D2" w:rsidRDefault="007C1280" w:rsidP="007C1280">
      <w:pPr>
        <w:spacing w:line="360" w:lineRule="auto"/>
        <w:jc w:val="both"/>
        <w:rPr>
          <w:b/>
          <w:sz w:val="22"/>
          <w:szCs w:val="22"/>
        </w:rPr>
      </w:pPr>
      <w:r w:rsidRPr="006B51D2">
        <w:rPr>
          <w:sz w:val="22"/>
          <w:szCs w:val="22"/>
        </w:rPr>
        <w:t xml:space="preserve">zwanym dalej </w:t>
      </w:r>
      <w:r w:rsidRPr="006B51D2">
        <w:rPr>
          <w:b/>
          <w:sz w:val="22"/>
          <w:szCs w:val="22"/>
        </w:rPr>
        <w:t>„ZAMAWIAJĄCYM”,</w:t>
      </w:r>
    </w:p>
    <w:p w14:paraId="4F57795A" w14:textId="77777777" w:rsidR="007C1280" w:rsidRPr="006B51D2" w:rsidRDefault="007C1280" w:rsidP="007C1280">
      <w:pPr>
        <w:spacing w:line="360" w:lineRule="auto"/>
        <w:jc w:val="both"/>
        <w:rPr>
          <w:sz w:val="22"/>
          <w:szCs w:val="22"/>
        </w:rPr>
      </w:pPr>
      <w:r w:rsidRPr="006B51D2">
        <w:rPr>
          <w:sz w:val="22"/>
          <w:szCs w:val="22"/>
        </w:rPr>
        <w:t>a</w:t>
      </w:r>
    </w:p>
    <w:p w14:paraId="69D754D3" w14:textId="77777777" w:rsidR="007C1280" w:rsidRPr="006B51D2" w:rsidRDefault="007C1280" w:rsidP="007C1280">
      <w:pPr>
        <w:spacing w:line="360" w:lineRule="auto"/>
        <w:jc w:val="both"/>
        <w:rPr>
          <w:sz w:val="22"/>
          <w:szCs w:val="22"/>
        </w:rPr>
      </w:pPr>
      <w:r w:rsidRPr="006B51D2">
        <w:rPr>
          <w:sz w:val="22"/>
          <w:szCs w:val="22"/>
        </w:rPr>
        <w:t>…………………………………………………………………………………………………………………………………………………………………………………………………………………………</w:t>
      </w:r>
    </w:p>
    <w:p w14:paraId="04DE0869" w14:textId="77777777" w:rsidR="007C1280" w:rsidRPr="006B51D2" w:rsidRDefault="007C1280" w:rsidP="007C1280">
      <w:pPr>
        <w:spacing w:after="120" w:line="360" w:lineRule="auto"/>
        <w:jc w:val="center"/>
        <w:rPr>
          <w:sz w:val="22"/>
          <w:szCs w:val="22"/>
        </w:rPr>
      </w:pPr>
      <w:r w:rsidRPr="006B51D2">
        <w:rPr>
          <w:i/>
          <w:sz w:val="22"/>
          <w:szCs w:val="22"/>
        </w:rPr>
        <w:t>(nazwa i pełny adres siedziby przedsiębiorcy)</w:t>
      </w:r>
    </w:p>
    <w:p w14:paraId="54F54AE2" w14:textId="77777777" w:rsidR="007C1280" w:rsidRPr="006B51D2" w:rsidRDefault="007C1280" w:rsidP="007C1280">
      <w:pPr>
        <w:spacing w:line="360" w:lineRule="auto"/>
        <w:jc w:val="both"/>
        <w:rPr>
          <w:sz w:val="22"/>
          <w:szCs w:val="22"/>
        </w:rPr>
      </w:pPr>
      <w:r w:rsidRPr="006B51D2">
        <w:rPr>
          <w:sz w:val="22"/>
          <w:szCs w:val="22"/>
        </w:rPr>
        <w:t>wpisanym do KRS / CEIDG  pod nr ………………………………………………………………….....,</w:t>
      </w:r>
    </w:p>
    <w:p w14:paraId="6146966B" w14:textId="77777777" w:rsidR="007C1280" w:rsidRPr="006B51D2" w:rsidRDefault="007C1280" w:rsidP="007C1280">
      <w:pPr>
        <w:spacing w:line="360" w:lineRule="auto"/>
        <w:jc w:val="both"/>
        <w:rPr>
          <w:sz w:val="22"/>
          <w:szCs w:val="22"/>
        </w:rPr>
      </w:pPr>
      <w:r w:rsidRPr="006B51D2">
        <w:rPr>
          <w:sz w:val="22"/>
          <w:szCs w:val="22"/>
        </w:rPr>
        <w:t>numer NIP ......................................... oraz  Regon ..........................................,</w:t>
      </w:r>
    </w:p>
    <w:p w14:paraId="6C056A4C" w14:textId="77777777" w:rsidR="007C1280" w:rsidRPr="006B51D2" w:rsidRDefault="007C1280" w:rsidP="007C1280">
      <w:pPr>
        <w:spacing w:line="360" w:lineRule="auto"/>
        <w:jc w:val="both"/>
        <w:rPr>
          <w:sz w:val="22"/>
          <w:szCs w:val="22"/>
        </w:rPr>
      </w:pPr>
      <w:r w:rsidRPr="006B51D2">
        <w:rPr>
          <w:sz w:val="22"/>
          <w:szCs w:val="22"/>
        </w:rPr>
        <w:t>tel. ………………………, faks ………………………, poczta elektroniczna ………………………,  reprezentowanym przez:</w:t>
      </w:r>
    </w:p>
    <w:p w14:paraId="26CBE73D" w14:textId="77777777" w:rsidR="007C1280" w:rsidRPr="006B51D2" w:rsidRDefault="007C1280" w:rsidP="007C1280">
      <w:pPr>
        <w:spacing w:after="120" w:line="360" w:lineRule="auto"/>
        <w:jc w:val="both"/>
        <w:rPr>
          <w:sz w:val="22"/>
          <w:szCs w:val="22"/>
        </w:rPr>
      </w:pPr>
      <w:r w:rsidRPr="006B51D2">
        <w:rPr>
          <w:sz w:val="22"/>
          <w:szCs w:val="22"/>
        </w:rPr>
        <w:t>……………………………………………………………………………………………………………</w:t>
      </w:r>
    </w:p>
    <w:p w14:paraId="7772CBED" w14:textId="77777777" w:rsidR="007C1280" w:rsidRPr="006B51D2" w:rsidRDefault="007C1280" w:rsidP="007C1280">
      <w:pPr>
        <w:spacing w:after="120" w:line="360" w:lineRule="auto"/>
        <w:jc w:val="both"/>
        <w:rPr>
          <w:sz w:val="22"/>
          <w:szCs w:val="22"/>
        </w:rPr>
      </w:pPr>
      <w:r w:rsidRPr="006B51D2">
        <w:rPr>
          <w:sz w:val="22"/>
          <w:szCs w:val="22"/>
        </w:rPr>
        <w:t xml:space="preserve">zwanym dalej </w:t>
      </w:r>
      <w:r w:rsidRPr="006B51D2">
        <w:rPr>
          <w:b/>
          <w:sz w:val="22"/>
          <w:szCs w:val="22"/>
        </w:rPr>
        <w:t>„WYKONAWCĄ”.</w:t>
      </w:r>
    </w:p>
    <w:p w14:paraId="0A0628DB" w14:textId="77777777" w:rsidR="007C1280" w:rsidRDefault="007C1280" w:rsidP="007C1280">
      <w:pPr>
        <w:spacing w:after="240" w:line="360" w:lineRule="auto"/>
        <w:jc w:val="both"/>
        <w:rPr>
          <w:bCs/>
          <w:sz w:val="22"/>
          <w:szCs w:val="22"/>
        </w:rPr>
      </w:pPr>
    </w:p>
    <w:p w14:paraId="295A0073" w14:textId="77777777" w:rsidR="007C1280" w:rsidRDefault="007C1280" w:rsidP="007C1280">
      <w:pPr>
        <w:spacing w:after="240" w:line="360" w:lineRule="auto"/>
        <w:jc w:val="both"/>
        <w:rPr>
          <w:bCs/>
          <w:sz w:val="22"/>
          <w:szCs w:val="22"/>
        </w:rPr>
      </w:pPr>
    </w:p>
    <w:p w14:paraId="49BAB8B6" w14:textId="77777777" w:rsidR="006051F2" w:rsidRDefault="006051F2" w:rsidP="007C1280">
      <w:pPr>
        <w:spacing w:after="240" w:line="360" w:lineRule="auto"/>
        <w:jc w:val="both"/>
        <w:rPr>
          <w:bCs/>
          <w:sz w:val="22"/>
          <w:szCs w:val="22"/>
        </w:rPr>
      </w:pPr>
    </w:p>
    <w:p w14:paraId="7CCFF9AA" w14:textId="77777777" w:rsidR="007C1280" w:rsidRPr="006B51D2" w:rsidRDefault="007C1280" w:rsidP="007C1280">
      <w:pPr>
        <w:spacing w:after="240" w:line="360" w:lineRule="auto"/>
        <w:jc w:val="both"/>
        <w:rPr>
          <w:bCs/>
          <w:sz w:val="22"/>
          <w:szCs w:val="22"/>
        </w:rPr>
      </w:pPr>
    </w:p>
    <w:p w14:paraId="51A9F04F" w14:textId="77777777" w:rsidR="007C1280" w:rsidRDefault="007C1280" w:rsidP="007C1280">
      <w:pPr>
        <w:spacing w:after="240" w:line="360" w:lineRule="auto"/>
        <w:jc w:val="both"/>
        <w:rPr>
          <w:bCs/>
          <w:sz w:val="22"/>
          <w:szCs w:val="22"/>
        </w:rPr>
      </w:pPr>
      <w:r w:rsidRPr="006B51D2">
        <w:rPr>
          <w:bCs/>
          <w:sz w:val="22"/>
          <w:szCs w:val="22"/>
        </w:rPr>
        <w:t>W rezultacie udzielenia zamówienia publicznego</w:t>
      </w:r>
      <w:r>
        <w:rPr>
          <w:bCs/>
          <w:sz w:val="22"/>
          <w:szCs w:val="22"/>
        </w:rPr>
        <w:t xml:space="preserve"> </w:t>
      </w:r>
      <w:r w:rsidRPr="006B51D2">
        <w:rPr>
          <w:bCs/>
          <w:sz w:val="22"/>
          <w:szCs w:val="22"/>
        </w:rPr>
        <w:t>w</w:t>
      </w:r>
      <w:r>
        <w:rPr>
          <w:bCs/>
          <w:sz w:val="22"/>
          <w:szCs w:val="22"/>
        </w:rPr>
        <w:t xml:space="preserve"> </w:t>
      </w:r>
      <w:r w:rsidRPr="006B51D2">
        <w:rPr>
          <w:bCs/>
          <w:sz w:val="22"/>
          <w:szCs w:val="22"/>
        </w:rPr>
        <w:t xml:space="preserve">trybie </w:t>
      </w:r>
      <w:r w:rsidRPr="006B51D2">
        <w:rPr>
          <w:sz w:val="22"/>
          <w:szCs w:val="22"/>
        </w:rPr>
        <w:t>podstawowym bez przeprowadzenia negocjacji</w:t>
      </w:r>
      <w:r w:rsidRPr="006B51D2">
        <w:rPr>
          <w:bCs/>
          <w:sz w:val="22"/>
          <w:szCs w:val="22"/>
        </w:rPr>
        <w:t xml:space="preserve"> nr sprawy:  </w:t>
      </w:r>
      <w:r w:rsidRPr="00A32FA9">
        <w:rPr>
          <w:sz w:val="22"/>
          <w:szCs w:val="22"/>
        </w:rPr>
        <w:t>................................</w:t>
      </w:r>
      <w:r w:rsidRPr="006B51D2">
        <w:rPr>
          <w:bCs/>
          <w:sz w:val="22"/>
          <w:szCs w:val="22"/>
        </w:rPr>
        <w:t xml:space="preserve">  na podstawie Ustawy z</w:t>
      </w:r>
      <w:r>
        <w:rPr>
          <w:bCs/>
          <w:sz w:val="22"/>
          <w:szCs w:val="22"/>
        </w:rPr>
        <w:t xml:space="preserve"> </w:t>
      </w:r>
      <w:r w:rsidRPr="006B51D2">
        <w:rPr>
          <w:bCs/>
          <w:sz w:val="22"/>
          <w:szCs w:val="22"/>
        </w:rPr>
        <w:t xml:space="preserve">dnia 11 września 2019 roku </w:t>
      </w:r>
      <w:r w:rsidRPr="006B51D2">
        <w:rPr>
          <w:bCs/>
          <w:i/>
          <w:sz w:val="22"/>
          <w:szCs w:val="22"/>
        </w:rPr>
        <w:t>Prawo zamówień publicznych</w:t>
      </w:r>
      <w:r w:rsidRPr="006B51D2">
        <w:rPr>
          <w:bCs/>
          <w:sz w:val="22"/>
          <w:szCs w:val="22"/>
        </w:rPr>
        <w:t xml:space="preserve"> (tj.</w:t>
      </w:r>
      <w:r>
        <w:rPr>
          <w:bCs/>
          <w:sz w:val="22"/>
          <w:szCs w:val="22"/>
        </w:rPr>
        <w:t xml:space="preserve"> </w:t>
      </w:r>
      <w:r w:rsidRPr="006B51D2">
        <w:rPr>
          <w:sz w:val="22"/>
          <w:szCs w:val="22"/>
        </w:rPr>
        <w:t>Dz. U.</w:t>
      </w:r>
      <w:r w:rsidRPr="006E6D75">
        <w:rPr>
          <w:sz w:val="22"/>
          <w:szCs w:val="22"/>
        </w:rPr>
        <w:t xml:space="preserve"> </w:t>
      </w:r>
      <w:r w:rsidRPr="006B51D2">
        <w:rPr>
          <w:sz w:val="22"/>
          <w:szCs w:val="22"/>
        </w:rPr>
        <w:t> z 202</w:t>
      </w:r>
      <w:r>
        <w:rPr>
          <w:sz w:val="22"/>
          <w:szCs w:val="22"/>
        </w:rPr>
        <w:t>4</w:t>
      </w:r>
      <w:r w:rsidRPr="006B51D2">
        <w:rPr>
          <w:sz w:val="22"/>
          <w:szCs w:val="22"/>
        </w:rPr>
        <w:t xml:space="preserve"> poz.</w:t>
      </w:r>
      <w:r w:rsidRPr="006E6D75">
        <w:rPr>
          <w:sz w:val="22"/>
          <w:szCs w:val="22"/>
        </w:rPr>
        <w:t xml:space="preserve"> </w:t>
      </w:r>
      <w:r w:rsidRPr="006B51D2">
        <w:rPr>
          <w:sz w:val="22"/>
          <w:szCs w:val="22"/>
        </w:rPr>
        <w:t> 1</w:t>
      </w:r>
      <w:r>
        <w:rPr>
          <w:sz w:val="22"/>
          <w:szCs w:val="22"/>
        </w:rPr>
        <w:t>320</w:t>
      </w:r>
      <w:r w:rsidRPr="006B51D2">
        <w:rPr>
          <w:sz w:val="22"/>
          <w:szCs w:val="22"/>
        </w:rPr>
        <w:t xml:space="preserve"> z późn. zm., dalej zwana: Pzp</w:t>
      </w:r>
      <w:r w:rsidRPr="006B51D2">
        <w:rPr>
          <w:bCs/>
          <w:sz w:val="22"/>
          <w:szCs w:val="22"/>
        </w:rPr>
        <w:t>) została zawarta umowa następującej treści:</w:t>
      </w:r>
    </w:p>
    <w:p w14:paraId="7F74E2C8" w14:textId="77777777" w:rsidR="007C1280" w:rsidRPr="006B51D2" w:rsidRDefault="007C1280" w:rsidP="007C1280">
      <w:pPr>
        <w:tabs>
          <w:tab w:val="left" w:pos="284"/>
        </w:tabs>
        <w:spacing w:line="360" w:lineRule="auto"/>
        <w:jc w:val="center"/>
        <w:rPr>
          <w:b/>
          <w:sz w:val="22"/>
          <w:szCs w:val="22"/>
        </w:rPr>
      </w:pPr>
      <w:r w:rsidRPr="006B51D2">
        <w:rPr>
          <w:b/>
          <w:sz w:val="22"/>
          <w:szCs w:val="22"/>
        </w:rPr>
        <w:lastRenderedPageBreak/>
        <w:t>§ 1 –</w:t>
      </w:r>
      <w:r w:rsidRPr="006B51D2">
        <w:rPr>
          <w:sz w:val="22"/>
          <w:szCs w:val="22"/>
        </w:rPr>
        <w:t xml:space="preserve"> </w:t>
      </w:r>
      <w:r w:rsidRPr="006B51D2">
        <w:rPr>
          <w:b/>
          <w:sz w:val="22"/>
          <w:szCs w:val="22"/>
        </w:rPr>
        <w:t>Przedmiot umowy</w:t>
      </w:r>
    </w:p>
    <w:p w14:paraId="256D669E" w14:textId="6B9453B9" w:rsidR="0002653D" w:rsidRPr="0002653D" w:rsidRDefault="00F913B0" w:rsidP="007C1280">
      <w:pPr>
        <w:pStyle w:val="Akapitzlist"/>
        <w:numPr>
          <w:ilvl w:val="0"/>
          <w:numId w:val="2"/>
        </w:numPr>
        <w:tabs>
          <w:tab w:val="clear" w:pos="720"/>
          <w:tab w:val="left" w:pos="284"/>
          <w:tab w:val="num" w:pos="360"/>
          <w:tab w:val="left" w:pos="426"/>
        </w:tabs>
        <w:spacing w:line="360" w:lineRule="auto"/>
        <w:ind w:left="284" w:hanging="284"/>
        <w:jc w:val="both"/>
        <w:rPr>
          <w:sz w:val="22"/>
          <w:szCs w:val="22"/>
        </w:rPr>
      </w:pPr>
      <w:r w:rsidRPr="0002653D">
        <w:rPr>
          <w:sz w:val="22"/>
          <w:szCs w:val="22"/>
        </w:rPr>
        <w:t xml:space="preserve">Przedmiotem umowy </w:t>
      </w:r>
      <w:r w:rsidR="00FC6048" w:rsidRPr="0002653D">
        <w:rPr>
          <w:sz w:val="22"/>
          <w:szCs w:val="22"/>
        </w:rPr>
        <w:t xml:space="preserve">jest </w:t>
      </w:r>
      <w:r w:rsidR="0002653D" w:rsidRPr="0002653D">
        <w:rPr>
          <w:sz w:val="22"/>
          <w:szCs w:val="22"/>
        </w:rPr>
        <w:t xml:space="preserve">remont budynku nr 3 na terenie kompleksu wojskowego przy </w:t>
      </w:r>
      <w:r w:rsidR="0002653D">
        <w:rPr>
          <w:sz w:val="22"/>
          <w:szCs w:val="22"/>
        </w:rPr>
        <w:br/>
      </w:r>
      <w:r w:rsidR="0002653D" w:rsidRPr="0002653D">
        <w:rPr>
          <w:sz w:val="22"/>
          <w:szCs w:val="22"/>
        </w:rPr>
        <w:t>ul. Wrocławskiej 82 w Krakowie, etap I</w:t>
      </w:r>
      <w:r w:rsidR="0002653D">
        <w:rPr>
          <w:sz w:val="22"/>
          <w:szCs w:val="22"/>
        </w:rPr>
        <w:t>V.</w:t>
      </w:r>
      <w:r w:rsidR="0002653D">
        <w:rPr>
          <w:b/>
          <w:bCs/>
        </w:rPr>
        <w:t xml:space="preserve"> </w:t>
      </w:r>
    </w:p>
    <w:p w14:paraId="579523F2" w14:textId="45A9FD76" w:rsidR="007C1280" w:rsidRPr="0002653D" w:rsidRDefault="007C1280" w:rsidP="007C1280">
      <w:pPr>
        <w:pStyle w:val="Akapitzlist"/>
        <w:numPr>
          <w:ilvl w:val="0"/>
          <w:numId w:val="2"/>
        </w:numPr>
        <w:tabs>
          <w:tab w:val="clear" w:pos="720"/>
          <w:tab w:val="left" w:pos="284"/>
          <w:tab w:val="num" w:pos="360"/>
          <w:tab w:val="left" w:pos="426"/>
        </w:tabs>
        <w:spacing w:line="360" w:lineRule="auto"/>
        <w:ind w:left="284" w:hanging="284"/>
        <w:jc w:val="both"/>
        <w:rPr>
          <w:sz w:val="22"/>
          <w:szCs w:val="22"/>
        </w:rPr>
      </w:pPr>
      <w:r w:rsidRPr="0002653D">
        <w:rPr>
          <w:sz w:val="22"/>
          <w:szCs w:val="22"/>
        </w:rPr>
        <w:t xml:space="preserve">Zakres prac objętych Przedmiotem umowy oraz sposób ich wykonania zostały szczegółowo określone w następujących dokumentach stanowiących załączniki do Umowy i będących </w:t>
      </w:r>
      <w:r w:rsidRPr="0002653D">
        <w:rPr>
          <w:sz w:val="22"/>
          <w:szCs w:val="22"/>
        </w:rPr>
        <w:br/>
        <w:t>jej integralną częścią:</w:t>
      </w:r>
    </w:p>
    <w:p w14:paraId="0F90D462" w14:textId="77777777" w:rsidR="007C1280" w:rsidRPr="006B51D2" w:rsidRDefault="007C1280" w:rsidP="007C1280">
      <w:pPr>
        <w:numPr>
          <w:ilvl w:val="0"/>
          <w:numId w:val="13"/>
        </w:numPr>
        <w:tabs>
          <w:tab w:val="left" w:pos="284"/>
        </w:tabs>
        <w:spacing w:line="360" w:lineRule="auto"/>
        <w:ind w:hanging="436"/>
        <w:jc w:val="both"/>
        <w:rPr>
          <w:sz w:val="22"/>
          <w:szCs w:val="22"/>
        </w:rPr>
      </w:pPr>
      <w:r w:rsidRPr="006B51D2">
        <w:rPr>
          <w:i/>
          <w:sz w:val="22"/>
          <w:szCs w:val="22"/>
        </w:rPr>
        <w:t>Przedmiar robót</w:t>
      </w:r>
      <w:r w:rsidRPr="006B51D2">
        <w:rPr>
          <w:sz w:val="22"/>
          <w:szCs w:val="22"/>
        </w:rPr>
        <w:t xml:space="preserve"> – </w:t>
      </w:r>
      <w:r w:rsidRPr="006B51D2">
        <w:rPr>
          <w:b/>
          <w:sz w:val="22"/>
          <w:szCs w:val="22"/>
        </w:rPr>
        <w:t>zał. nr ……. do SWZ</w:t>
      </w:r>
      <w:r w:rsidRPr="006B51D2">
        <w:rPr>
          <w:sz w:val="22"/>
          <w:szCs w:val="22"/>
        </w:rPr>
        <w:t>,</w:t>
      </w:r>
    </w:p>
    <w:p w14:paraId="4230626F" w14:textId="77777777" w:rsidR="007C1280" w:rsidRPr="006B51D2" w:rsidRDefault="007C1280" w:rsidP="007C1280">
      <w:pPr>
        <w:numPr>
          <w:ilvl w:val="0"/>
          <w:numId w:val="13"/>
        </w:numPr>
        <w:tabs>
          <w:tab w:val="left" w:pos="284"/>
        </w:tabs>
        <w:spacing w:line="360" w:lineRule="auto"/>
        <w:ind w:hanging="436"/>
        <w:jc w:val="both"/>
        <w:rPr>
          <w:sz w:val="22"/>
          <w:szCs w:val="22"/>
        </w:rPr>
      </w:pPr>
      <w:r w:rsidRPr="006B51D2">
        <w:rPr>
          <w:i/>
          <w:sz w:val="22"/>
          <w:szCs w:val="22"/>
        </w:rPr>
        <w:t>Specyfikacja Techniczna Wykonania i Odbioru Robót</w:t>
      </w:r>
      <w:r w:rsidRPr="006B51D2">
        <w:rPr>
          <w:sz w:val="22"/>
          <w:szCs w:val="22"/>
        </w:rPr>
        <w:t xml:space="preserve"> – </w:t>
      </w:r>
      <w:r w:rsidRPr="006B51D2">
        <w:rPr>
          <w:b/>
          <w:sz w:val="22"/>
          <w:szCs w:val="22"/>
        </w:rPr>
        <w:t>zał. nr ……… do SWZ</w:t>
      </w:r>
      <w:r w:rsidRPr="006B51D2">
        <w:rPr>
          <w:sz w:val="22"/>
          <w:szCs w:val="22"/>
        </w:rPr>
        <w:t>,</w:t>
      </w:r>
    </w:p>
    <w:p w14:paraId="553D03F4" w14:textId="77777777" w:rsidR="007C1280" w:rsidRPr="006B51D2" w:rsidRDefault="007C1280" w:rsidP="007C1280">
      <w:pPr>
        <w:numPr>
          <w:ilvl w:val="0"/>
          <w:numId w:val="13"/>
        </w:numPr>
        <w:tabs>
          <w:tab w:val="left" w:pos="284"/>
        </w:tabs>
        <w:spacing w:line="360" w:lineRule="auto"/>
        <w:ind w:hanging="436"/>
        <w:jc w:val="both"/>
        <w:rPr>
          <w:sz w:val="22"/>
          <w:szCs w:val="22"/>
        </w:rPr>
      </w:pPr>
      <w:r w:rsidRPr="006B51D2">
        <w:rPr>
          <w:i/>
          <w:sz w:val="22"/>
          <w:szCs w:val="22"/>
        </w:rPr>
        <w:t>Kosztorys ofertowy</w:t>
      </w:r>
      <w:r w:rsidRPr="006B51D2">
        <w:rPr>
          <w:sz w:val="22"/>
          <w:szCs w:val="22"/>
        </w:rPr>
        <w:t xml:space="preserve"> (dostarczany przez Wykonawcę) – </w:t>
      </w:r>
      <w:r w:rsidRPr="006B51D2">
        <w:rPr>
          <w:b/>
          <w:sz w:val="22"/>
          <w:szCs w:val="22"/>
          <w:shd w:val="clear" w:color="auto" w:fill="FFFFFF"/>
        </w:rPr>
        <w:t>zał. nr 1 do umowy</w:t>
      </w:r>
      <w:r w:rsidRPr="006B51D2">
        <w:rPr>
          <w:sz w:val="22"/>
          <w:szCs w:val="22"/>
        </w:rPr>
        <w:t>,</w:t>
      </w:r>
    </w:p>
    <w:p w14:paraId="20CD9A5C" w14:textId="77777777" w:rsidR="007C1280" w:rsidRPr="006B51D2" w:rsidRDefault="007C1280" w:rsidP="007C1280">
      <w:pPr>
        <w:tabs>
          <w:tab w:val="left" w:pos="284"/>
        </w:tabs>
        <w:spacing w:line="360" w:lineRule="auto"/>
        <w:ind w:left="284"/>
        <w:jc w:val="both"/>
        <w:rPr>
          <w:sz w:val="22"/>
          <w:szCs w:val="22"/>
        </w:rPr>
      </w:pPr>
      <w:r w:rsidRPr="006B51D2">
        <w:rPr>
          <w:sz w:val="22"/>
          <w:szCs w:val="22"/>
        </w:rPr>
        <w:t xml:space="preserve">Kosztorys ofertowy przy stawkach: </w:t>
      </w:r>
      <w:r w:rsidRPr="006B51D2">
        <w:rPr>
          <w:b/>
          <w:sz w:val="22"/>
          <w:szCs w:val="22"/>
        </w:rPr>
        <w:t>R</w:t>
      </w:r>
      <w:r w:rsidRPr="006B51D2">
        <w:rPr>
          <w:sz w:val="22"/>
          <w:szCs w:val="22"/>
        </w:rPr>
        <w:t xml:space="preserve"> = …… PLN/r-g </w:t>
      </w:r>
      <w:r w:rsidRPr="006B51D2">
        <w:rPr>
          <w:b/>
          <w:sz w:val="22"/>
          <w:szCs w:val="22"/>
        </w:rPr>
        <w:t>;Kp</w:t>
      </w:r>
      <w:r w:rsidRPr="006B51D2">
        <w:rPr>
          <w:sz w:val="22"/>
          <w:szCs w:val="22"/>
        </w:rPr>
        <w:t xml:space="preserve">= ……% R+S; </w:t>
      </w:r>
      <w:r w:rsidRPr="006B51D2">
        <w:rPr>
          <w:b/>
          <w:sz w:val="22"/>
          <w:szCs w:val="22"/>
        </w:rPr>
        <w:t>Z</w:t>
      </w:r>
      <w:r w:rsidRPr="006B51D2">
        <w:rPr>
          <w:sz w:val="22"/>
          <w:szCs w:val="22"/>
        </w:rPr>
        <w:t>= ……% R+S+Kp</w:t>
      </w:r>
    </w:p>
    <w:p w14:paraId="0AA7726C" w14:textId="77777777" w:rsidR="007C1280" w:rsidRPr="006B51D2" w:rsidRDefault="007C1280" w:rsidP="007C1280">
      <w:pPr>
        <w:tabs>
          <w:tab w:val="left" w:pos="284"/>
        </w:tabs>
        <w:spacing w:line="360" w:lineRule="auto"/>
        <w:ind w:left="284"/>
        <w:jc w:val="both"/>
        <w:rPr>
          <w:sz w:val="22"/>
          <w:szCs w:val="22"/>
        </w:rPr>
      </w:pPr>
      <w:r w:rsidRPr="006B51D2">
        <w:rPr>
          <w:sz w:val="22"/>
          <w:szCs w:val="22"/>
        </w:rPr>
        <w:t xml:space="preserve">Wykonawca zobowiązuje się wobec Zamawiającego do wykonania Przedmiotu umowy zgodnie </w:t>
      </w:r>
      <w:r w:rsidRPr="006B51D2">
        <w:rPr>
          <w:sz w:val="22"/>
          <w:szCs w:val="22"/>
        </w:rPr>
        <w:br/>
        <w:t xml:space="preserve">z wymogami zawartymi w dokumentach wskazanych w ust. 2 niniejszego paragrafu oraz zgodnie </w:t>
      </w:r>
      <w:r w:rsidRPr="006B51D2">
        <w:rPr>
          <w:sz w:val="22"/>
          <w:szCs w:val="22"/>
        </w:rPr>
        <w:br/>
        <w:t>z zasadami wiedzy technicznej oraz sztuki budowlanej.</w:t>
      </w:r>
    </w:p>
    <w:p w14:paraId="54DD5926" w14:textId="77777777" w:rsidR="007C1280" w:rsidRPr="006B51D2" w:rsidRDefault="007C1280" w:rsidP="007C1280">
      <w:pPr>
        <w:numPr>
          <w:ilvl w:val="0"/>
          <w:numId w:val="2"/>
        </w:numPr>
        <w:tabs>
          <w:tab w:val="clear" w:pos="720"/>
          <w:tab w:val="left" w:pos="284"/>
        </w:tabs>
        <w:spacing w:line="360" w:lineRule="auto"/>
        <w:ind w:left="284" w:hanging="284"/>
        <w:jc w:val="both"/>
        <w:rPr>
          <w:sz w:val="22"/>
          <w:szCs w:val="22"/>
        </w:rPr>
      </w:pPr>
      <w:r w:rsidRPr="006B51D2">
        <w:rPr>
          <w:sz w:val="22"/>
          <w:szCs w:val="22"/>
        </w:rPr>
        <w:t xml:space="preserve">Wykonawca w ramach przedmiotu umowy jest zobowiązany do dostarczenia materiałów zgodnych z </w:t>
      </w:r>
      <w:r w:rsidRPr="006B51D2">
        <w:rPr>
          <w:i/>
          <w:sz w:val="22"/>
          <w:szCs w:val="22"/>
        </w:rPr>
        <w:t xml:space="preserve">„Przedmiarem robót” </w:t>
      </w:r>
      <w:r w:rsidRPr="006B51D2">
        <w:rPr>
          <w:sz w:val="22"/>
          <w:szCs w:val="22"/>
        </w:rPr>
        <w:t>(</w:t>
      </w:r>
      <w:r w:rsidRPr="006B51D2">
        <w:rPr>
          <w:b/>
          <w:sz w:val="22"/>
          <w:szCs w:val="22"/>
        </w:rPr>
        <w:t>zał. nr …….. do SWZ</w:t>
      </w:r>
      <w:r w:rsidRPr="006B51D2">
        <w:rPr>
          <w:sz w:val="22"/>
          <w:szCs w:val="22"/>
        </w:rPr>
        <w:t>)</w:t>
      </w:r>
    </w:p>
    <w:p w14:paraId="4AB1DE52" w14:textId="77777777" w:rsidR="007C1280" w:rsidRPr="006B51D2" w:rsidRDefault="007C1280" w:rsidP="007C1280">
      <w:pPr>
        <w:numPr>
          <w:ilvl w:val="0"/>
          <w:numId w:val="2"/>
        </w:numPr>
        <w:tabs>
          <w:tab w:val="clear" w:pos="720"/>
          <w:tab w:val="left" w:pos="284"/>
        </w:tabs>
        <w:spacing w:line="360" w:lineRule="auto"/>
        <w:ind w:left="284" w:hanging="284"/>
        <w:jc w:val="both"/>
        <w:rPr>
          <w:sz w:val="22"/>
          <w:szCs w:val="22"/>
        </w:rPr>
      </w:pPr>
      <w:r w:rsidRPr="006B51D2">
        <w:rPr>
          <w:sz w:val="22"/>
          <w:szCs w:val="22"/>
        </w:rPr>
        <w:t>Wykonawca zobowiązany jest do zachowania w tajemnicy informacji, z którymi zapoznał</w:t>
      </w:r>
      <w:r w:rsidRPr="006B51D2">
        <w:rPr>
          <w:sz w:val="22"/>
          <w:szCs w:val="22"/>
        </w:rPr>
        <w:br/>
        <w:t xml:space="preserve">się w związku z przygotowaniem oferty przetargowej, a także informacji jakie pozyskał w związku </w:t>
      </w:r>
      <w:r w:rsidRPr="006B51D2">
        <w:rPr>
          <w:sz w:val="22"/>
          <w:szCs w:val="22"/>
        </w:rPr>
        <w:br/>
        <w:t>z wykonywaniem umowy. Obowiązek zachowania tajemnicy nie ustaje po zakończeniu umowy.</w:t>
      </w:r>
    </w:p>
    <w:p w14:paraId="24AACFA0" w14:textId="77777777" w:rsidR="007C1280" w:rsidRPr="005E3644" w:rsidRDefault="007C1280" w:rsidP="007C1280">
      <w:pPr>
        <w:tabs>
          <w:tab w:val="left" w:pos="284"/>
        </w:tabs>
        <w:spacing w:line="360" w:lineRule="auto"/>
        <w:jc w:val="center"/>
        <w:rPr>
          <w:bCs/>
          <w:sz w:val="22"/>
          <w:szCs w:val="22"/>
        </w:rPr>
      </w:pPr>
    </w:p>
    <w:p w14:paraId="47EBECD0" w14:textId="77777777" w:rsidR="007C1280" w:rsidRPr="006B51D2" w:rsidRDefault="007C1280" w:rsidP="007C1280">
      <w:pPr>
        <w:tabs>
          <w:tab w:val="left" w:pos="284"/>
        </w:tabs>
        <w:spacing w:line="360" w:lineRule="auto"/>
        <w:jc w:val="center"/>
        <w:rPr>
          <w:b/>
          <w:sz w:val="22"/>
          <w:szCs w:val="22"/>
        </w:rPr>
      </w:pPr>
      <w:r w:rsidRPr="006B51D2">
        <w:rPr>
          <w:b/>
          <w:sz w:val="22"/>
          <w:szCs w:val="22"/>
        </w:rPr>
        <w:t xml:space="preserve">§ </w:t>
      </w:r>
      <w:r>
        <w:rPr>
          <w:b/>
          <w:sz w:val="22"/>
          <w:szCs w:val="22"/>
        </w:rPr>
        <w:t>2</w:t>
      </w:r>
      <w:r w:rsidRPr="006B51D2">
        <w:rPr>
          <w:b/>
          <w:sz w:val="22"/>
          <w:szCs w:val="22"/>
        </w:rPr>
        <w:t xml:space="preserve"> – Termin realizacji</w:t>
      </w:r>
    </w:p>
    <w:p w14:paraId="40E8D08A" w14:textId="77777777" w:rsidR="007C1280" w:rsidRPr="006B51D2" w:rsidRDefault="007C1280" w:rsidP="007C1280">
      <w:pPr>
        <w:tabs>
          <w:tab w:val="left" w:pos="284"/>
        </w:tabs>
        <w:spacing w:line="360" w:lineRule="auto"/>
        <w:jc w:val="both"/>
        <w:rPr>
          <w:sz w:val="22"/>
          <w:szCs w:val="22"/>
        </w:rPr>
      </w:pPr>
      <w:r w:rsidRPr="006B51D2">
        <w:rPr>
          <w:sz w:val="22"/>
          <w:szCs w:val="22"/>
        </w:rPr>
        <w:t>Terminy realizacji przedmiotu umowy:</w:t>
      </w:r>
    </w:p>
    <w:p w14:paraId="3E9503F7" w14:textId="6A3C6C56" w:rsidR="007C1280" w:rsidRPr="00BC5FD1" w:rsidRDefault="007C1280" w:rsidP="007C1280">
      <w:pPr>
        <w:pStyle w:val="Akapitzlist"/>
        <w:numPr>
          <w:ilvl w:val="0"/>
          <w:numId w:val="12"/>
        </w:numPr>
        <w:tabs>
          <w:tab w:val="left" w:pos="284"/>
        </w:tabs>
        <w:spacing w:line="360" w:lineRule="auto"/>
        <w:ind w:left="284" w:hanging="284"/>
        <w:jc w:val="both"/>
        <w:rPr>
          <w:sz w:val="22"/>
          <w:szCs w:val="22"/>
        </w:rPr>
      </w:pPr>
      <w:bookmarkStart w:id="0" w:name="_Hlk219118849"/>
      <w:r w:rsidRPr="00BC5FD1">
        <w:rPr>
          <w:sz w:val="22"/>
          <w:szCs w:val="22"/>
        </w:rPr>
        <w:t xml:space="preserve">Termin realizacji robót budowlanych: </w:t>
      </w:r>
      <w:r>
        <w:rPr>
          <w:b/>
          <w:bCs/>
          <w:sz w:val="22"/>
          <w:szCs w:val="22"/>
        </w:rPr>
        <w:t>1</w:t>
      </w:r>
      <w:r w:rsidR="0002653D">
        <w:rPr>
          <w:b/>
          <w:bCs/>
          <w:sz w:val="22"/>
          <w:szCs w:val="22"/>
        </w:rPr>
        <w:t>6</w:t>
      </w:r>
      <w:r>
        <w:rPr>
          <w:b/>
          <w:bCs/>
          <w:sz w:val="22"/>
          <w:szCs w:val="22"/>
        </w:rPr>
        <w:t>0</w:t>
      </w:r>
      <w:r w:rsidRPr="00BC5FD1">
        <w:rPr>
          <w:b/>
          <w:bCs/>
          <w:sz w:val="22"/>
          <w:szCs w:val="22"/>
        </w:rPr>
        <w:t xml:space="preserve"> dni</w:t>
      </w:r>
      <w:r w:rsidRPr="00BC5FD1">
        <w:rPr>
          <w:b/>
          <w:sz w:val="22"/>
          <w:szCs w:val="22"/>
        </w:rPr>
        <w:t xml:space="preserve"> kalendarzowych</w:t>
      </w:r>
    </w:p>
    <w:p w14:paraId="75C5FFA8" w14:textId="77777777" w:rsidR="007C1280" w:rsidRPr="00BC5FD1" w:rsidRDefault="007C1280" w:rsidP="007C1280">
      <w:pPr>
        <w:pStyle w:val="Akapitzlist"/>
        <w:numPr>
          <w:ilvl w:val="0"/>
          <w:numId w:val="14"/>
        </w:numPr>
        <w:tabs>
          <w:tab w:val="left" w:pos="284"/>
        </w:tabs>
        <w:spacing w:line="360" w:lineRule="auto"/>
        <w:ind w:hanging="436"/>
        <w:jc w:val="both"/>
        <w:rPr>
          <w:sz w:val="22"/>
          <w:szCs w:val="22"/>
        </w:rPr>
      </w:pPr>
      <w:r w:rsidRPr="00BC5FD1">
        <w:rPr>
          <w:b/>
          <w:sz w:val="22"/>
          <w:szCs w:val="22"/>
        </w:rPr>
        <w:t xml:space="preserve">rozpoczęcie: od dnia przekazania placu budowy, tj.: dnia ……………… r. </w:t>
      </w:r>
    </w:p>
    <w:p w14:paraId="47EDC392" w14:textId="77777777" w:rsidR="007C1280" w:rsidRPr="00BC5FD1" w:rsidRDefault="007C1280" w:rsidP="007C1280">
      <w:pPr>
        <w:pStyle w:val="Akapitzlist"/>
        <w:numPr>
          <w:ilvl w:val="0"/>
          <w:numId w:val="14"/>
        </w:numPr>
        <w:tabs>
          <w:tab w:val="left" w:pos="284"/>
        </w:tabs>
        <w:spacing w:line="360" w:lineRule="auto"/>
        <w:ind w:left="709" w:hanging="425"/>
        <w:jc w:val="both"/>
        <w:rPr>
          <w:sz w:val="22"/>
          <w:szCs w:val="22"/>
        </w:rPr>
      </w:pPr>
      <w:r w:rsidRPr="00BC5FD1">
        <w:rPr>
          <w:b/>
          <w:sz w:val="22"/>
          <w:szCs w:val="22"/>
        </w:rPr>
        <w:t>zakończenie: do dnia ……………… r. .</w:t>
      </w:r>
    </w:p>
    <w:p w14:paraId="0774957A" w14:textId="63B4D1F9" w:rsidR="007C1280" w:rsidRPr="00BC5FD1" w:rsidRDefault="007C1280" w:rsidP="007C1280">
      <w:pPr>
        <w:pStyle w:val="Akapitzlist"/>
        <w:numPr>
          <w:ilvl w:val="0"/>
          <w:numId w:val="12"/>
        </w:numPr>
        <w:tabs>
          <w:tab w:val="left" w:pos="284"/>
        </w:tabs>
        <w:spacing w:line="360" w:lineRule="auto"/>
        <w:ind w:left="284" w:hanging="284"/>
        <w:jc w:val="both"/>
        <w:rPr>
          <w:sz w:val="22"/>
          <w:szCs w:val="22"/>
        </w:rPr>
      </w:pPr>
      <w:r w:rsidRPr="00BC5FD1">
        <w:rPr>
          <w:sz w:val="22"/>
          <w:szCs w:val="22"/>
        </w:rPr>
        <w:t>Termin wykonania Przedmiotu Umowy ustala się na</w:t>
      </w:r>
      <w:r w:rsidRPr="00BC5FD1">
        <w:rPr>
          <w:b/>
          <w:bCs/>
          <w:sz w:val="22"/>
          <w:szCs w:val="22"/>
        </w:rPr>
        <w:t xml:space="preserve"> </w:t>
      </w:r>
      <w:r w:rsidRPr="00BC5FD1">
        <w:rPr>
          <w:sz w:val="22"/>
          <w:szCs w:val="22"/>
        </w:rPr>
        <w:t>dzień zakończenia realizacji robót budowlanych i określony jest w następujący sposób:</w:t>
      </w:r>
      <w:r>
        <w:rPr>
          <w:sz w:val="22"/>
          <w:szCs w:val="22"/>
        </w:rPr>
        <w:t xml:space="preserve"> </w:t>
      </w:r>
      <w:r>
        <w:rPr>
          <w:b/>
          <w:bCs/>
          <w:sz w:val="22"/>
          <w:szCs w:val="22"/>
        </w:rPr>
        <w:t>1</w:t>
      </w:r>
      <w:r w:rsidR="0002653D">
        <w:rPr>
          <w:b/>
          <w:bCs/>
          <w:sz w:val="22"/>
          <w:szCs w:val="22"/>
        </w:rPr>
        <w:t>6</w:t>
      </w:r>
      <w:r>
        <w:rPr>
          <w:b/>
          <w:bCs/>
          <w:sz w:val="22"/>
          <w:szCs w:val="22"/>
        </w:rPr>
        <w:t>0</w:t>
      </w:r>
      <w:r w:rsidRPr="00BC5FD1">
        <w:rPr>
          <w:b/>
          <w:bCs/>
          <w:sz w:val="22"/>
          <w:szCs w:val="22"/>
        </w:rPr>
        <w:t xml:space="preserve"> dni</w:t>
      </w:r>
      <w:r w:rsidRPr="00BC5FD1">
        <w:rPr>
          <w:b/>
          <w:sz w:val="22"/>
          <w:szCs w:val="22"/>
        </w:rPr>
        <w:t xml:space="preserve"> kalendarzowych</w:t>
      </w:r>
    </w:p>
    <w:p w14:paraId="1E973034" w14:textId="77777777" w:rsidR="007C1280" w:rsidRPr="00BC5FD1" w:rsidRDefault="007C1280" w:rsidP="007C1280">
      <w:pPr>
        <w:pStyle w:val="Akapitzlist"/>
        <w:numPr>
          <w:ilvl w:val="0"/>
          <w:numId w:val="15"/>
        </w:numPr>
        <w:tabs>
          <w:tab w:val="left" w:pos="284"/>
        </w:tabs>
        <w:spacing w:line="360" w:lineRule="auto"/>
        <w:ind w:hanging="436"/>
        <w:jc w:val="both"/>
        <w:rPr>
          <w:sz w:val="22"/>
          <w:szCs w:val="22"/>
        </w:rPr>
      </w:pPr>
      <w:r w:rsidRPr="00BC5FD1">
        <w:rPr>
          <w:b/>
          <w:sz w:val="22"/>
          <w:szCs w:val="22"/>
        </w:rPr>
        <w:t xml:space="preserve">rozpoczęcie: od dnia przekazania placu budowy, tj.: dnia ……………… r. </w:t>
      </w:r>
    </w:p>
    <w:p w14:paraId="29210E4A" w14:textId="77777777" w:rsidR="007C1280" w:rsidRPr="00484C45" w:rsidRDefault="007C1280" w:rsidP="007C1280">
      <w:pPr>
        <w:pStyle w:val="Akapitzlist"/>
        <w:numPr>
          <w:ilvl w:val="0"/>
          <w:numId w:val="15"/>
        </w:numPr>
        <w:tabs>
          <w:tab w:val="left" w:pos="284"/>
        </w:tabs>
        <w:spacing w:line="360" w:lineRule="auto"/>
        <w:ind w:left="284" w:firstLine="0"/>
        <w:jc w:val="both"/>
        <w:rPr>
          <w:sz w:val="22"/>
          <w:szCs w:val="22"/>
        </w:rPr>
      </w:pPr>
      <w:r w:rsidRPr="00BC5FD1">
        <w:rPr>
          <w:b/>
          <w:sz w:val="22"/>
          <w:szCs w:val="22"/>
        </w:rPr>
        <w:t xml:space="preserve">zakończenie: do dnia ……………… r. </w:t>
      </w:r>
    </w:p>
    <w:p w14:paraId="742DE6B9" w14:textId="77777777" w:rsidR="007C1280" w:rsidRPr="00BC5FD1" w:rsidRDefault="007C1280" w:rsidP="007C1280">
      <w:pPr>
        <w:pStyle w:val="Akapitzlist"/>
        <w:tabs>
          <w:tab w:val="left" w:pos="284"/>
        </w:tabs>
        <w:spacing w:line="360" w:lineRule="auto"/>
        <w:jc w:val="both"/>
        <w:rPr>
          <w:sz w:val="22"/>
          <w:szCs w:val="22"/>
        </w:rPr>
      </w:pPr>
    </w:p>
    <w:bookmarkEnd w:id="0"/>
    <w:p w14:paraId="1FF9501A" w14:textId="77777777" w:rsidR="007C1280" w:rsidRPr="006B51D2" w:rsidRDefault="007C1280" w:rsidP="007C1280">
      <w:pPr>
        <w:tabs>
          <w:tab w:val="left" w:pos="284"/>
        </w:tabs>
        <w:spacing w:line="360" w:lineRule="auto"/>
        <w:jc w:val="center"/>
        <w:rPr>
          <w:b/>
          <w:sz w:val="22"/>
          <w:szCs w:val="22"/>
        </w:rPr>
      </w:pPr>
      <w:r w:rsidRPr="006B51D2">
        <w:rPr>
          <w:b/>
          <w:sz w:val="22"/>
          <w:szCs w:val="22"/>
        </w:rPr>
        <w:t xml:space="preserve">§ </w:t>
      </w:r>
      <w:r>
        <w:rPr>
          <w:b/>
          <w:sz w:val="22"/>
          <w:szCs w:val="22"/>
        </w:rPr>
        <w:t>3</w:t>
      </w:r>
      <w:r w:rsidRPr="006B51D2">
        <w:rPr>
          <w:b/>
          <w:sz w:val="22"/>
          <w:szCs w:val="22"/>
        </w:rPr>
        <w:t xml:space="preserve"> – Wynagrodzenie</w:t>
      </w:r>
    </w:p>
    <w:p w14:paraId="3A82C9E4" w14:textId="77777777" w:rsidR="007C1280" w:rsidRPr="006B51D2" w:rsidRDefault="007C1280" w:rsidP="007C1280">
      <w:pPr>
        <w:numPr>
          <w:ilvl w:val="0"/>
          <w:numId w:val="5"/>
        </w:numPr>
        <w:tabs>
          <w:tab w:val="left" w:pos="284"/>
        </w:tabs>
        <w:spacing w:line="360" w:lineRule="auto"/>
        <w:ind w:left="0" w:firstLine="0"/>
        <w:jc w:val="both"/>
        <w:rPr>
          <w:sz w:val="22"/>
          <w:szCs w:val="22"/>
        </w:rPr>
      </w:pPr>
      <w:r w:rsidRPr="006B51D2">
        <w:rPr>
          <w:sz w:val="22"/>
          <w:szCs w:val="22"/>
        </w:rPr>
        <w:t xml:space="preserve">Przewidywana </w:t>
      </w:r>
      <w:r w:rsidRPr="006B51D2">
        <w:rPr>
          <w:b/>
          <w:sz w:val="22"/>
          <w:szCs w:val="22"/>
        </w:rPr>
        <w:t>wartość umowy</w:t>
      </w:r>
      <w:r w:rsidRPr="006B51D2">
        <w:rPr>
          <w:sz w:val="22"/>
          <w:szCs w:val="22"/>
        </w:rPr>
        <w:t xml:space="preserve"> </w:t>
      </w:r>
      <w:r>
        <w:rPr>
          <w:sz w:val="22"/>
          <w:szCs w:val="22"/>
        </w:rPr>
        <w:t xml:space="preserve">zgodnie z kosztorysem ofertowym stanowiącym załącznik nr 1 </w:t>
      </w:r>
      <w:r>
        <w:rPr>
          <w:sz w:val="22"/>
          <w:szCs w:val="22"/>
        </w:rPr>
        <w:br/>
        <w:t xml:space="preserve">do umowy </w:t>
      </w:r>
      <w:r w:rsidRPr="006B51D2">
        <w:rPr>
          <w:sz w:val="22"/>
          <w:szCs w:val="22"/>
        </w:rPr>
        <w:t>wynosi:</w:t>
      </w:r>
    </w:p>
    <w:p w14:paraId="4687FE81" w14:textId="77777777" w:rsidR="007C1280" w:rsidRPr="006B51D2" w:rsidRDefault="007C1280" w:rsidP="007C1280">
      <w:pPr>
        <w:numPr>
          <w:ilvl w:val="1"/>
          <w:numId w:val="5"/>
        </w:numPr>
        <w:tabs>
          <w:tab w:val="clear" w:pos="0"/>
          <w:tab w:val="num" w:pos="-349"/>
          <w:tab w:val="left" w:pos="284"/>
        </w:tabs>
        <w:spacing w:line="360" w:lineRule="auto"/>
        <w:ind w:left="426" w:firstLine="0"/>
        <w:jc w:val="both"/>
        <w:rPr>
          <w:sz w:val="22"/>
          <w:szCs w:val="22"/>
        </w:rPr>
      </w:pPr>
      <w:r w:rsidRPr="006B51D2">
        <w:rPr>
          <w:b/>
          <w:sz w:val="22"/>
          <w:szCs w:val="22"/>
        </w:rPr>
        <w:t>netto:</w:t>
      </w:r>
      <w:r w:rsidRPr="006B51D2">
        <w:rPr>
          <w:sz w:val="22"/>
          <w:szCs w:val="22"/>
        </w:rPr>
        <w:t>…………………………………………… zł</w:t>
      </w:r>
    </w:p>
    <w:p w14:paraId="6A3B6A0F" w14:textId="77777777" w:rsidR="007C1280" w:rsidRPr="006B51D2" w:rsidRDefault="007C1280" w:rsidP="007C1280">
      <w:pPr>
        <w:tabs>
          <w:tab w:val="left" w:pos="284"/>
        </w:tabs>
        <w:spacing w:line="360" w:lineRule="auto"/>
        <w:ind w:left="851" w:hanging="142"/>
        <w:jc w:val="both"/>
        <w:rPr>
          <w:sz w:val="22"/>
          <w:szCs w:val="22"/>
        </w:rPr>
      </w:pPr>
      <w:r w:rsidRPr="006B51D2">
        <w:rPr>
          <w:sz w:val="22"/>
          <w:szCs w:val="22"/>
        </w:rPr>
        <w:t>(</w:t>
      </w:r>
      <w:r w:rsidRPr="006B51D2">
        <w:rPr>
          <w:i/>
          <w:sz w:val="22"/>
          <w:szCs w:val="22"/>
        </w:rPr>
        <w:t>słownie: ………………………….</w:t>
      </w:r>
      <w:r w:rsidRPr="006B51D2">
        <w:rPr>
          <w:sz w:val="22"/>
          <w:szCs w:val="22"/>
        </w:rPr>
        <w:t>……………………………………………………………….);</w:t>
      </w:r>
    </w:p>
    <w:p w14:paraId="0460C16E" w14:textId="77777777" w:rsidR="007C1280" w:rsidRPr="006B51D2" w:rsidRDefault="007C1280" w:rsidP="007C1280">
      <w:pPr>
        <w:numPr>
          <w:ilvl w:val="1"/>
          <w:numId w:val="5"/>
        </w:numPr>
        <w:tabs>
          <w:tab w:val="clear" w:pos="0"/>
          <w:tab w:val="left" w:pos="284"/>
          <w:tab w:val="num" w:pos="709"/>
        </w:tabs>
        <w:spacing w:line="360" w:lineRule="auto"/>
        <w:ind w:left="709" w:hanging="283"/>
        <w:jc w:val="both"/>
        <w:rPr>
          <w:sz w:val="22"/>
          <w:szCs w:val="22"/>
        </w:rPr>
      </w:pPr>
      <w:r w:rsidRPr="006B51D2">
        <w:rPr>
          <w:b/>
          <w:sz w:val="22"/>
          <w:szCs w:val="22"/>
        </w:rPr>
        <w:t xml:space="preserve">brutto: </w:t>
      </w:r>
      <w:r w:rsidRPr="006B51D2">
        <w:rPr>
          <w:sz w:val="22"/>
          <w:szCs w:val="22"/>
        </w:rPr>
        <w:t>……………………………………………zł</w:t>
      </w:r>
    </w:p>
    <w:p w14:paraId="0EE955BB" w14:textId="77777777" w:rsidR="007C1280" w:rsidRPr="006B51D2" w:rsidRDefault="007C1280" w:rsidP="007C1280">
      <w:pPr>
        <w:tabs>
          <w:tab w:val="left" w:pos="284"/>
          <w:tab w:val="num" w:pos="851"/>
        </w:tabs>
        <w:spacing w:line="360" w:lineRule="auto"/>
        <w:ind w:left="851" w:hanging="142"/>
        <w:jc w:val="both"/>
        <w:rPr>
          <w:sz w:val="22"/>
          <w:szCs w:val="22"/>
        </w:rPr>
      </w:pPr>
      <w:r w:rsidRPr="006B51D2">
        <w:rPr>
          <w:sz w:val="22"/>
          <w:szCs w:val="22"/>
        </w:rPr>
        <w:t>(</w:t>
      </w:r>
      <w:r w:rsidRPr="006B51D2">
        <w:rPr>
          <w:i/>
          <w:sz w:val="22"/>
          <w:szCs w:val="22"/>
        </w:rPr>
        <w:t>słownie: ………………………….</w:t>
      </w:r>
      <w:r w:rsidRPr="006B51D2">
        <w:rPr>
          <w:sz w:val="22"/>
          <w:szCs w:val="22"/>
        </w:rPr>
        <w:t>……………………………………………………………….);</w:t>
      </w:r>
    </w:p>
    <w:p w14:paraId="288AA653" w14:textId="77777777" w:rsidR="007C1280" w:rsidRDefault="007C1280" w:rsidP="007C1280">
      <w:pPr>
        <w:tabs>
          <w:tab w:val="left" w:pos="284"/>
          <w:tab w:val="num" w:pos="709"/>
        </w:tabs>
        <w:spacing w:line="360" w:lineRule="auto"/>
        <w:ind w:left="709" w:hanging="283"/>
        <w:jc w:val="both"/>
        <w:rPr>
          <w:sz w:val="22"/>
          <w:szCs w:val="22"/>
        </w:rPr>
      </w:pPr>
      <w:r w:rsidRPr="006B51D2">
        <w:rPr>
          <w:sz w:val="22"/>
          <w:szCs w:val="22"/>
        </w:rPr>
        <w:t xml:space="preserve">zgodnie z </w:t>
      </w:r>
      <w:r w:rsidRPr="006B51D2">
        <w:rPr>
          <w:i/>
          <w:sz w:val="22"/>
          <w:szCs w:val="22"/>
        </w:rPr>
        <w:t>Drukiem „Oferta</w:t>
      </w:r>
      <w:r w:rsidRPr="006B51D2">
        <w:rPr>
          <w:sz w:val="22"/>
          <w:szCs w:val="22"/>
        </w:rPr>
        <w:t>” (</w:t>
      </w:r>
      <w:r w:rsidRPr="006B51D2">
        <w:rPr>
          <w:b/>
          <w:sz w:val="22"/>
          <w:szCs w:val="22"/>
        </w:rPr>
        <w:t>zał. nr …… do SWZ</w:t>
      </w:r>
      <w:r w:rsidRPr="006B51D2">
        <w:rPr>
          <w:sz w:val="22"/>
          <w:szCs w:val="22"/>
        </w:rPr>
        <w:t>), w tym obowiązująca stawka podatku VAT.</w:t>
      </w:r>
    </w:p>
    <w:p w14:paraId="6A1B8B40" w14:textId="77777777" w:rsidR="007C1280" w:rsidRPr="006B51D2" w:rsidRDefault="007C1280" w:rsidP="007C1280">
      <w:pPr>
        <w:numPr>
          <w:ilvl w:val="0"/>
          <w:numId w:val="5"/>
        </w:numPr>
        <w:tabs>
          <w:tab w:val="left" w:pos="284"/>
          <w:tab w:val="num" w:pos="426"/>
          <w:tab w:val="left" w:pos="567"/>
        </w:tabs>
        <w:spacing w:line="360" w:lineRule="auto"/>
        <w:ind w:left="284" w:hanging="284"/>
        <w:jc w:val="both"/>
        <w:rPr>
          <w:sz w:val="22"/>
          <w:szCs w:val="22"/>
        </w:rPr>
      </w:pPr>
      <w:r w:rsidRPr="006B51D2">
        <w:rPr>
          <w:sz w:val="22"/>
          <w:szCs w:val="22"/>
        </w:rPr>
        <w:lastRenderedPageBreak/>
        <w:t>Ostateczna wysokość wynagrodzenia kosztorysowego należnego Wykonawcy zostanie ustalona na podstawie kosztorysu powykonawczego robót budowlanych zaakceptowanego przez Zamawiającego według zapisów zawartych w Ogólnych Warunkach Umowy (</w:t>
      </w:r>
      <w:r w:rsidRPr="006B51D2">
        <w:rPr>
          <w:b/>
          <w:bCs/>
          <w:sz w:val="22"/>
          <w:szCs w:val="22"/>
        </w:rPr>
        <w:t>zał. nr 2 do umowy</w:t>
      </w:r>
      <w:r w:rsidRPr="006B51D2">
        <w:rPr>
          <w:sz w:val="22"/>
          <w:szCs w:val="22"/>
        </w:rPr>
        <w:t>) i wprowadzona do umowy aneksem.</w:t>
      </w:r>
    </w:p>
    <w:p w14:paraId="3DBA12EE" w14:textId="77777777" w:rsidR="007C1280" w:rsidRPr="006B51D2" w:rsidRDefault="007C1280" w:rsidP="007C1280">
      <w:pPr>
        <w:numPr>
          <w:ilvl w:val="0"/>
          <w:numId w:val="5"/>
        </w:numPr>
        <w:tabs>
          <w:tab w:val="left" w:pos="284"/>
          <w:tab w:val="num" w:pos="426"/>
          <w:tab w:val="left" w:pos="567"/>
        </w:tabs>
        <w:spacing w:line="360" w:lineRule="auto"/>
        <w:ind w:left="284" w:hanging="284"/>
        <w:jc w:val="both"/>
        <w:rPr>
          <w:sz w:val="22"/>
          <w:szCs w:val="22"/>
        </w:rPr>
      </w:pPr>
      <w:r w:rsidRPr="006B51D2">
        <w:rPr>
          <w:sz w:val="22"/>
          <w:szCs w:val="22"/>
        </w:rPr>
        <w:t xml:space="preserve">Ceny jednostkowe zawarte w kosztorysie ofertowym dostarczanym przez Wykonawcę wraz </w:t>
      </w:r>
      <w:r w:rsidRPr="006B51D2">
        <w:rPr>
          <w:sz w:val="22"/>
          <w:szCs w:val="22"/>
        </w:rPr>
        <w:br/>
        <w:t>z ofertą (</w:t>
      </w:r>
      <w:r w:rsidRPr="006B51D2">
        <w:rPr>
          <w:b/>
          <w:bCs/>
          <w:sz w:val="22"/>
          <w:szCs w:val="22"/>
        </w:rPr>
        <w:t>zał. nr 1 do umowy</w:t>
      </w:r>
      <w:r w:rsidRPr="006B51D2">
        <w:rPr>
          <w:sz w:val="22"/>
          <w:szCs w:val="22"/>
        </w:rPr>
        <w:t>) są stałe i niezmienne.</w:t>
      </w:r>
    </w:p>
    <w:p w14:paraId="267517E5" w14:textId="3AC2C7C9" w:rsidR="007C1280" w:rsidRPr="006B51D2" w:rsidRDefault="007C1280" w:rsidP="007C1280">
      <w:pPr>
        <w:numPr>
          <w:ilvl w:val="0"/>
          <w:numId w:val="5"/>
        </w:numPr>
        <w:tabs>
          <w:tab w:val="left" w:pos="284"/>
          <w:tab w:val="num" w:pos="426"/>
          <w:tab w:val="left" w:pos="567"/>
        </w:tabs>
        <w:spacing w:line="360" w:lineRule="auto"/>
        <w:ind w:left="284" w:hanging="284"/>
        <w:jc w:val="both"/>
        <w:rPr>
          <w:sz w:val="22"/>
          <w:szCs w:val="22"/>
        </w:rPr>
      </w:pPr>
      <w:r w:rsidRPr="006B51D2">
        <w:rPr>
          <w:sz w:val="22"/>
          <w:szCs w:val="22"/>
        </w:rPr>
        <w:t>Wykonawcy nie przysługuje żadne roszczenie z tytułu niedoszacowania należności za wykonania przedmiotu umowy, czy innych błędów</w:t>
      </w:r>
      <w:r w:rsidR="00AA3021">
        <w:rPr>
          <w:sz w:val="22"/>
          <w:szCs w:val="22"/>
        </w:rPr>
        <w:t>.</w:t>
      </w:r>
    </w:p>
    <w:p w14:paraId="42F39256" w14:textId="1BBF7F8E" w:rsidR="007C1280" w:rsidRDefault="007C1280" w:rsidP="003D185C">
      <w:pPr>
        <w:numPr>
          <w:ilvl w:val="0"/>
          <w:numId w:val="5"/>
        </w:numPr>
        <w:tabs>
          <w:tab w:val="left" w:pos="284"/>
          <w:tab w:val="num" w:pos="426"/>
          <w:tab w:val="left" w:pos="567"/>
        </w:tabs>
        <w:spacing w:line="360" w:lineRule="auto"/>
        <w:ind w:left="284" w:hanging="284"/>
        <w:jc w:val="both"/>
        <w:rPr>
          <w:sz w:val="22"/>
          <w:szCs w:val="22"/>
        </w:rPr>
      </w:pPr>
      <w:r w:rsidRPr="006B51D2">
        <w:rPr>
          <w:sz w:val="22"/>
          <w:szCs w:val="22"/>
        </w:rPr>
        <w:t>Jakiekolwiek zmiany w zakresie obowiązujących stawek podatków, opłat skarbowych, zmiany kursu walut, jakiegokolwiek wzrostu cen materiałów i usług, nie będą miały wpływu</w:t>
      </w:r>
      <w:r w:rsidRPr="006B51D2">
        <w:rPr>
          <w:sz w:val="22"/>
          <w:szCs w:val="22"/>
        </w:rPr>
        <w:br/>
        <w:t>na wysokość cen jednostkowych zawartych w kosztorysie ofertowym.</w:t>
      </w:r>
    </w:p>
    <w:p w14:paraId="70A1111F" w14:textId="77777777" w:rsidR="003D185C" w:rsidRPr="003D185C" w:rsidRDefault="003D185C" w:rsidP="003D185C">
      <w:pPr>
        <w:tabs>
          <w:tab w:val="left" w:pos="284"/>
          <w:tab w:val="left" w:pos="567"/>
        </w:tabs>
        <w:spacing w:line="360" w:lineRule="auto"/>
        <w:jc w:val="both"/>
        <w:rPr>
          <w:sz w:val="22"/>
          <w:szCs w:val="22"/>
        </w:rPr>
      </w:pPr>
    </w:p>
    <w:p w14:paraId="1541C523" w14:textId="77777777" w:rsidR="007C1280" w:rsidRPr="006B51D2" w:rsidRDefault="007C1280" w:rsidP="007C1280">
      <w:pPr>
        <w:tabs>
          <w:tab w:val="left" w:pos="284"/>
        </w:tabs>
        <w:spacing w:line="360" w:lineRule="auto"/>
        <w:jc w:val="center"/>
        <w:rPr>
          <w:b/>
          <w:sz w:val="22"/>
          <w:szCs w:val="22"/>
        </w:rPr>
      </w:pPr>
      <w:r w:rsidRPr="006B51D2">
        <w:rPr>
          <w:b/>
          <w:sz w:val="22"/>
          <w:szCs w:val="22"/>
        </w:rPr>
        <w:t xml:space="preserve">§ </w:t>
      </w:r>
      <w:r>
        <w:rPr>
          <w:b/>
          <w:sz w:val="22"/>
          <w:szCs w:val="22"/>
        </w:rPr>
        <w:t>4</w:t>
      </w:r>
      <w:r w:rsidRPr="006B51D2">
        <w:rPr>
          <w:b/>
          <w:sz w:val="22"/>
          <w:szCs w:val="22"/>
        </w:rPr>
        <w:t xml:space="preserve"> – Miejsce realizacji</w:t>
      </w:r>
    </w:p>
    <w:p w14:paraId="173485AB" w14:textId="541FD840" w:rsidR="007C1280" w:rsidRPr="006B51D2" w:rsidRDefault="007C1280" w:rsidP="007C1280">
      <w:pPr>
        <w:numPr>
          <w:ilvl w:val="3"/>
          <w:numId w:val="5"/>
        </w:numPr>
        <w:tabs>
          <w:tab w:val="clear" w:pos="0"/>
          <w:tab w:val="num" w:pos="284"/>
          <w:tab w:val="left" w:pos="708"/>
          <w:tab w:val="left" w:pos="1416"/>
          <w:tab w:val="left" w:pos="2124"/>
          <w:tab w:val="left" w:pos="2832"/>
          <w:tab w:val="left" w:pos="3540"/>
          <w:tab w:val="left" w:pos="4248"/>
          <w:tab w:val="left" w:pos="4956"/>
          <w:tab w:val="left" w:pos="5660"/>
        </w:tabs>
        <w:spacing w:line="360" w:lineRule="auto"/>
        <w:ind w:left="284" w:hanging="284"/>
        <w:rPr>
          <w:bCs/>
          <w:sz w:val="22"/>
          <w:szCs w:val="22"/>
        </w:rPr>
      </w:pPr>
      <w:r w:rsidRPr="006B51D2">
        <w:rPr>
          <w:bCs/>
          <w:sz w:val="22"/>
          <w:szCs w:val="22"/>
        </w:rPr>
        <w:t xml:space="preserve">Kompleks </w:t>
      </w:r>
      <w:r w:rsidR="00F913B0" w:rsidRPr="006B51D2">
        <w:rPr>
          <w:bCs/>
          <w:sz w:val="22"/>
          <w:szCs w:val="22"/>
        </w:rPr>
        <w:t xml:space="preserve">wojskowy </w:t>
      </w:r>
      <w:r w:rsidR="00F913B0">
        <w:rPr>
          <w:bCs/>
          <w:sz w:val="22"/>
          <w:szCs w:val="22"/>
        </w:rPr>
        <w:t xml:space="preserve">przy ul. </w:t>
      </w:r>
      <w:r w:rsidR="006741A3">
        <w:rPr>
          <w:bCs/>
          <w:sz w:val="22"/>
          <w:szCs w:val="22"/>
        </w:rPr>
        <w:t xml:space="preserve">Wrocławskiej </w:t>
      </w:r>
      <w:r w:rsidR="0002653D">
        <w:rPr>
          <w:bCs/>
          <w:sz w:val="22"/>
          <w:szCs w:val="22"/>
        </w:rPr>
        <w:t>82</w:t>
      </w:r>
      <w:r w:rsidR="00F913B0">
        <w:rPr>
          <w:bCs/>
          <w:sz w:val="22"/>
          <w:szCs w:val="22"/>
        </w:rPr>
        <w:t xml:space="preserve"> w Krakowie.</w:t>
      </w:r>
    </w:p>
    <w:p w14:paraId="54F89C34" w14:textId="77777777" w:rsidR="007C1280" w:rsidRPr="00603025" w:rsidRDefault="007C1280" w:rsidP="007C1280">
      <w:pPr>
        <w:numPr>
          <w:ilvl w:val="3"/>
          <w:numId w:val="5"/>
        </w:numPr>
        <w:tabs>
          <w:tab w:val="clear" w:pos="0"/>
          <w:tab w:val="num" w:pos="284"/>
          <w:tab w:val="left" w:pos="708"/>
          <w:tab w:val="left" w:pos="1416"/>
          <w:tab w:val="left" w:pos="2124"/>
          <w:tab w:val="left" w:pos="2832"/>
          <w:tab w:val="left" w:pos="3540"/>
          <w:tab w:val="left" w:pos="4248"/>
          <w:tab w:val="left" w:pos="4956"/>
          <w:tab w:val="left" w:pos="5660"/>
        </w:tabs>
        <w:spacing w:line="360" w:lineRule="auto"/>
        <w:ind w:left="284" w:hanging="284"/>
        <w:jc w:val="both"/>
        <w:rPr>
          <w:bCs/>
          <w:sz w:val="22"/>
          <w:szCs w:val="22"/>
        </w:rPr>
      </w:pPr>
      <w:r w:rsidRPr="006B51D2">
        <w:rPr>
          <w:sz w:val="22"/>
          <w:szCs w:val="22"/>
        </w:rPr>
        <w:t xml:space="preserve">Kompleks wojskowy jest terenem zamkniętym w rozumieniu </w:t>
      </w:r>
      <w:bookmarkStart w:id="1" w:name="_Hlk127179080"/>
      <w:r w:rsidRPr="006B51D2">
        <w:rPr>
          <w:sz w:val="22"/>
          <w:szCs w:val="22"/>
        </w:rPr>
        <w:t>art. 4 ust. 2a ustawy z dnia 17 maja 1989r. Prawo geodezyjne i kartograficzne (Dz. U. z</w:t>
      </w:r>
      <w:bookmarkStart w:id="2" w:name="_Hlk194312982"/>
      <w:r w:rsidRPr="006B51D2">
        <w:rPr>
          <w:sz w:val="22"/>
          <w:szCs w:val="22"/>
        </w:rPr>
        <w:t> </w:t>
      </w:r>
      <w:bookmarkEnd w:id="2"/>
      <w:r w:rsidRPr="006B51D2">
        <w:rPr>
          <w:sz w:val="22"/>
          <w:szCs w:val="22"/>
        </w:rPr>
        <w:t>202</w:t>
      </w:r>
      <w:r>
        <w:rPr>
          <w:sz w:val="22"/>
          <w:szCs w:val="22"/>
        </w:rPr>
        <w:t>4</w:t>
      </w:r>
      <w:r w:rsidRPr="006B51D2">
        <w:rPr>
          <w:sz w:val="22"/>
          <w:szCs w:val="22"/>
        </w:rPr>
        <w:t> r. poz. 1</w:t>
      </w:r>
      <w:r>
        <w:rPr>
          <w:sz w:val="22"/>
          <w:szCs w:val="22"/>
        </w:rPr>
        <w:t>151</w:t>
      </w:r>
      <w:r w:rsidRPr="006B51D2">
        <w:rPr>
          <w:sz w:val="22"/>
          <w:szCs w:val="22"/>
        </w:rPr>
        <w:t xml:space="preserve"> z późn. zm.).</w:t>
      </w:r>
      <w:bookmarkEnd w:id="1"/>
    </w:p>
    <w:p w14:paraId="608D61BD" w14:textId="77777777" w:rsidR="007C1280" w:rsidRPr="005E3644" w:rsidRDefault="007C1280" w:rsidP="007C1280">
      <w:pPr>
        <w:tabs>
          <w:tab w:val="left" w:pos="284"/>
        </w:tabs>
        <w:spacing w:line="360" w:lineRule="auto"/>
        <w:jc w:val="center"/>
        <w:rPr>
          <w:bCs/>
          <w:sz w:val="22"/>
          <w:szCs w:val="22"/>
        </w:rPr>
      </w:pPr>
    </w:p>
    <w:p w14:paraId="2AEB6A40" w14:textId="77777777" w:rsidR="007C1280" w:rsidRPr="006B51D2" w:rsidRDefault="007C1280" w:rsidP="007C1280">
      <w:pPr>
        <w:tabs>
          <w:tab w:val="left" w:pos="284"/>
        </w:tabs>
        <w:spacing w:line="360" w:lineRule="auto"/>
        <w:jc w:val="center"/>
        <w:rPr>
          <w:b/>
          <w:sz w:val="22"/>
          <w:szCs w:val="22"/>
        </w:rPr>
      </w:pPr>
      <w:r w:rsidRPr="006B51D2">
        <w:rPr>
          <w:b/>
          <w:sz w:val="22"/>
          <w:szCs w:val="22"/>
        </w:rPr>
        <w:t xml:space="preserve">§ </w:t>
      </w:r>
      <w:r>
        <w:rPr>
          <w:b/>
          <w:sz w:val="22"/>
          <w:szCs w:val="22"/>
        </w:rPr>
        <w:t>5</w:t>
      </w:r>
      <w:r w:rsidRPr="006B51D2">
        <w:rPr>
          <w:b/>
          <w:sz w:val="22"/>
          <w:szCs w:val="22"/>
        </w:rPr>
        <w:t xml:space="preserve"> – Postanowienia ogólne</w:t>
      </w:r>
    </w:p>
    <w:p w14:paraId="2457E3E1" w14:textId="77777777" w:rsidR="007C1280" w:rsidRPr="006B51D2" w:rsidRDefault="007C1280" w:rsidP="007C1280">
      <w:pPr>
        <w:numPr>
          <w:ilvl w:val="0"/>
          <w:numId w:val="9"/>
        </w:numPr>
        <w:tabs>
          <w:tab w:val="clear" w:pos="0"/>
          <w:tab w:val="left" w:pos="-3600"/>
          <w:tab w:val="left" w:pos="-3316"/>
          <w:tab w:val="num" w:pos="284"/>
        </w:tabs>
        <w:spacing w:line="360" w:lineRule="auto"/>
        <w:ind w:left="284" w:hanging="284"/>
        <w:jc w:val="both"/>
        <w:textAlignment w:val="baseline"/>
        <w:rPr>
          <w:sz w:val="22"/>
          <w:szCs w:val="22"/>
        </w:rPr>
      </w:pPr>
      <w:r w:rsidRPr="006B51D2">
        <w:rPr>
          <w:sz w:val="22"/>
          <w:szCs w:val="22"/>
        </w:rPr>
        <w:t>Ilekroć w umowie użyto pojęcia  „</w:t>
      </w:r>
      <w:r w:rsidRPr="006B51D2">
        <w:rPr>
          <w:i/>
          <w:sz w:val="22"/>
          <w:szCs w:val="22"/>
        </w:rPr>
        <w:t>Kontaktu pisemnego</w:t>
      </w:r>
      <w:r w:rsidRPr="006B51D2">
        <w:rPr>
          <w:sz w:val="22"/>
          <w:szCs w:val="22"/>
        </w:rPr>
        <w:t>” - należy przez to rozumieć kontakt</w:t>
      </w:r>
      <w:r w:rsidRPr="006B51D2">
        <w:rPr>
          <w:sz w:val="22"/>
          <w:szCs w:val="22"/>
        </w:rPr>
        <w:br/>
        <w:t>przy użyciu faksu, listu poleconego lub drogą elektroniczną na wskazany w umowie adres e-mail;</w:t>
      </w:r>
    </w:p>
    <w:p w14:paraId="5ACE0547" w14:textId="77777777" w:rsidR="007C1280" w:rsidRPr="006B51D2" w:rsidRDefault="007C1280" w:rsidP="007C1280">
      <w:pPr>
        <w:tabs>
          <w:tab w:val="left" w:pos="-3600"/>
          <w:tab w:val="left" w:pos="-3316"/>
          <w:tab w:val="num" w:pos="709"/>
        </w:tabs>
        <w:spacing w:line="360" w:lineRule="auto"/>
        <w:ind w:left="567" w:hanging="284"/>
        <w:textAlignment w:val="baseline"/>
        <w:rPr>
          <w:sz w:val="22"/>
          <w:szCs w:val="22"/>
        </w:rPr>
      </w:pPr>
      <w:r w:rsidRPr="006B51D2">
        <w:rPr>
          <w:b/>
          <w:sz w:val="22"/>
          <w:szCs w:val="22"/>
        </w:rPr>
        <w:t xml:space="preserve">Zamawiający: faks: </w:t>
      </w:r>
      <w:r w:rsidRPr="006B51D2">
        <w:rPr>
          <w:b/>
          <w:sz w:val="22"/>
          <w:szCs w:val="22"/>
          <w:lang w:val="en-US"/>
        </w:rPr>
        <w:t>261 13 30 08</w:t>
      </w:r>
      <w:r w:rsidRPr="006B51D2">
        <w:rPr>
          <w:sz w:val="22"/>
          <w:szCs w:val="22"/>
          <w:lang w:val="en-US"/>
        </w:rPr>
        <w:t xml:space="preserve">; </w:t>
      </w:r>
      <w:r w:rsidRPr="006B51D2">
        <w:rPr>
          <w:b/>
          <w:sz w:val="22"/>
          <w:szCs w:val="22"/>
        </w:rPr>
        <w:t>e-mail: 35wog.tun@ron.mil.pl</w:t>
      </w:r>
    </w:p>
    <w:p w14:paraId="2CAD6D21" w14:textId="77777777" w:rsidR="007C1280" w:rsidRPr="006B51D2" w:rsidRDefault="007C1280" w:rsidP="007C1280">
      <w:pPr>
        <w:tabs>
          <w:tab w:val="left" w:pos="-3600"/>
          <w:tab w:val="left" w:pos="-3316"/>
          <w:tab w:val="num" w:pos="426"/>
        </w:tabs>
        <w:spacing w:after="120" w:line="360" w:lineRule="auto"/>
        <w:ind w:left="426" w:hanging="142"/>
        <w:textAlignment w:val="baseline"/>
        <w:rPr>
          <w:sz w:val="22"/>
          <w:szCs w:val="22"/>
        </w:rPr>
      </w:pPr>
      <w:r w:rsidRPr="006B51D2">
        <w:rPr>
          <w:b/>
          <w:sz w:val="22"/>
          <w:szCs w:val="22"/>
        </w:rPr>
        <w:t>Wykonawca: faks ………………………….., e-mail: ……………………………………. .</w:t>
      </w:r>
    </w:p>
    <w:p w14:paraId="144059E4" w14:textId="77777777" w:rsidR="007C1280" w:rsidRPr="006B51D2" w:rsidRDefault="007C1280" w:rsidP="007C1280">
      <w:pPr>
        <w:numPr>
          <w:ilvl w:val="0"/>
          <w:numId w:val="9"/>
        </w:numPr>
        <w:tabs>
          <w:tab w:val="clear" w:pos="0"/>
          <w:tab w:val="num" w:pos="284"/>
        </w:tabs>
        <w:spacing w:line="360" w:lineRule="auto"/>
        <w:ind w:left="284" w:hanging="284"/>
        <w:jc w:val="both"/>
        <w:rPr>
          <w:sz w:val="22"/>
          <w:szCs w:val="22"/>
        </w:rPr>
      </w:pPr>
      <w:r w:rsidRPr="006B51D2">
        <w:rPr>
          <w:sz w:val="22"/>
          <w:szCs w:val="22"/>
        </w:rPr>
        <w:t>Przedmiot umowy finansowany jest ze środków publicznych. Wartość umowy jest wartością brutto.</w:t>
      </w:r>
    </w:p>
    <w:p w14:paraId="03C53D93" w14:textId="77777777" w:rsidR="007C1280" w:rsidRPr="006B51D2" w:rsidRDefault="007C1280" w:rsidP="007C1280">
      <w:pPr>
        <w:numPr>
          <w:ilvl w:val="0"/>
          <w:numId w:val="9"/>
        </w:numPr>
        <w:tabs>
          <w:tab w:val="clear" w:pos="0"/>
          <w:tab w:val="num" w:pos="142"/>
          <w:tab w:val="left" w:pos="284"/>
        </w:tabs>
        <w:spacing w:line="360" w:lineRule="auto"/>
        <w:ind w:left="284" w:hanging="284"/>
        <w:jc w:val="both"/>
        <w:rPr>
          <w:sz w:val="22"/>
          <w:szCs w:val="22"/>
        </w:rPr>
      </w:pPr>
      <w:r w:rsidRPr="006B51D2">
        <w:rPr>
          <w:sz w:val="22"/>
          <w:szCs w:val="22"/>
        </w:rPr>
        <w:t xml:space="preserve">Wykonawca będzie wykonywał czynności związane z realizacją przedmiotu umowy </w:t>
      </w:r>
      <w:r w:rsidRPr="006B51D2">
        <w:rPr>
          <w:sz w:val="22"/>
          <w:szCs w:val="22"/>
        </w:rPr>
        <w:br/>
        <w:t>na terenie wskazanego w umowie kompleksu wojskowego w godzinach od 7:00 do 1</w:t>
      </w:r>
      <w:r>
        <w:rPr>
          <w:sz w:val="22"/>
          <w:szCs w:val="22"/>
        </w:rPr>
        <w:t>5</w:t>
      </w:r>
      <w:r w:rsidRPr="006B51D2">
        <w:rPr>
          <w:sz w:val="22"/>
          <w:szCs w:val="22"/>
        </w:rPr>
        <w:t xml:space="preserve">:00 </w:t>
      </w:r>
      <w:r w:rsidRPr="006B51D2">
        <w:rPr>
          <w:sz w:val="22"/>
          <w:szCs w:val="22"/>
        </w:rPr>
        <w:br/>
        <w:t>w dniach od poniedziałku do piątku (bez dni wolnych od pracy).</w:t>
      </w:r>
    </w:p>
    <w:p w14:paraId="40D7D74A" w14:textId="77777777" w:rsidR="007C1280" w:rsidRPr="006B51D2" w:rsidRDefault="007C1280" w:rsidP="007C1280">
      <w:pPr>
        <w:numPr>
          <w:ilvl w:val="0"/>
          <w:numId w:val="9"/>
        </w:numPr>
        <w:tabs>
          <w:tab w:val="clear" w:pos="0"/>
          <w:tab w:val="num" w:pos="284"/>
        </w:tabs>
        <w:spacing w:line="360" w:lineRule="auto"/>
        <w:ind w:left="284" w:hanging="284"/>
        <w:jc w:val="both"/>
        <w:rPr>
          <w:sz w:val="22"/>
          <w:szCs w:val="22"/>
        </w:rPr>
      </w:pPr>
      <w:r w:rsidRPr="006B51D2">
        <w:rPr>
          <w:sz w:val="22"/>
          <w:szCs w:val="22"/>
        </w:rPr>
        <w:t>Wykonawca jest zobowiązany do każdorazowego telefonicznego informowania przedstawiciela Zamawiającego wg</w:t>
      </w:r>
      <w:r w:rsidRPr="006B51D2">
        <w:rPr>
          <w:b/>
          <w:sz w:val="22"/>
          <w:szCs w:val="22"/>
        </w:rPr>
        <w:t xml:space="preserve"> § </w:t>
      </w:r>
      <w:r>
        <w:rPr>
          <w:b/>
          <w:sz w:val="22"/>
          <w:szCs w:val="22"/>
        </w:rPr>
        <w:t>7</w:t>
      </w:r>
      <w:r w:rsidRPr="006B51D2">
        <w:rPr>
          <w:b/>
          <w:sz w:val="22"/>
          <w:szCs w:val="22"/>
        </w:rPr>
        <w:t xml:space="preserve"> </w:t>
      </w:r>
      <w:r w:rsidRPr="006B51D2">
        <w:rPr>
          <w:sz w:val="22"/>
          <w:szCs w:val="22"/>
        </w:rPr>
        <w:t>o swojej obecności na terenie kompleksu wojskowego.</w:t>
      </w:r>
    </w:p>
    <w:p w14:paraId="336B1623" w14:textId="77777777" w:rsidR="007C1280" w:rsidRPr="006B51D2" w:rsidRDefault="007C1280" w:rsidP="007C1280">
      <w:pPr>
        <w:numPr>
          <w:ilvl w:val="0"/>
          <w:numId w:val="9"/>
        </w:numPr>
        <w:tabs>
          <w:tab w:val="clear" w:pos="0"/>
          <w:tab w:val="num" w:pos="284"/>
        </w:tabs>
        <w:spacing w:line="360" w:lineRule="auto"/>
        <w:ind w:left="284" w:hanging="284"/>
        <w:jc w:val="both"/>
        <w:rPr>
          <w:sz w:val="22"/>
          <w:szCs w:val="22"/>
        </w:rPr>
      </w:pPr>
      <w:r w:rsidRPr="006B51D2">
        <w:rPr>
          <w:sz w:val="22"/>
          <w:szCs w:val="22"/>
        </w:rPr>
        <w:t xml:space="preserve">Wykonawca zobowiązuje się wykonać usługę określoną w </w:t>
      </w:r>
      <w:r w:rsidRPr="006B51D2">
        <w:rPr>
          <w:b/>
          <w:sz w:val="22"/>
          <w:szCs w:val="22"/>
        </w:rPr>
        <w:t xml:space="preserve">§ 1 </w:t>
      </w:r>
      <w:r w:rsidRPr="006B51D2">
        <w:rPr>
          <w:sz w:val="22"/>
          <w:szCs w:val="22"/>
        </w:rPr>
        <w:t>w terminach wskazanym w</w:t>
      </w:r>
      <w:r w:rsidRPr="006B51D2">
        <w:rPr>
          <w:b/>
          <w:sz w:val="22"/>
          <w:szCs w:val="22"/>
        </w:rPr>
        <w:t xml:space="preserve"> § </w:t>
      </w:r>
      <w:r>
        <w:rPr>
          <w:b/>
          <w:sz w:val="22"/>
          <w:szCs w:val="22"/>
        </w:rPr>
        <w:t>2</w:t>
      </w:r>
      <w:r w:rsidRPr="006B51D2">
        <w:rPr>
          <w:sz w:val="22"/>
          <w:szCs w:val="22"/>
        </w:rPr>
        <w:t>.</w:t>
      </w:r>
    </w:p>
    <w:p w14:paraId="2E3D17E7" w14:textId="77777777" w:rsidR="007C1280" w:rsidRPr="006B51D2" w:rsidRDefault="007C1280" w:rsidP="007C1280">
      <w:pPr>
        <w:numPr>
          <w:ilvl w:val="0"/>
          <w:numId w:val="9"/>
        </w:numPr>
        <w:tabs>
          <w:tab w:val="num" w:pos="284"/>
        </w:tabs>
        <w:spacing w:line="360" w:lineRule="auto"/>
        <w:ind w:left="284" w:hanging="284"/>
        <w:jc w:val="both"/>
        <w:rPr>
          <w:sz w:val="22"/>
          <w:szCs w:val="22"/>
        </w:rPr>
      </w:pPr>
      <w:r w:rsidRPr="006B51D2">
        <w:rPr>
          <w:sz w:val="22"/>
          <w:szCs w:val="22"/>
        </w:rPr>
        <w:t xml:space="preserve">Wykonawca oświadcza, że usługę określoną w </w:t>
      </w:r>
      <w:r w:rsidRPr="006B51D2">
        <w:rPr>
          <w:b/>
          <w:sz w:val="22"/>
          <w:szCs w:val="22"/>
        </w:rPr>
        <w:t>§ 1</w:t>
      </w:r>
      <w:r w:rsidRPr="006B51D2">
        <w:rPr>
          <w:sz w:val="22"/>
          <w:szCs w:val="22"/>
        </w:rPr>
        <w:t xml:space="preserve"> zobowiązuje się wykonywać z należytą starannością i z uwzględnieniem obowiązujących przepisów prawa i norm.</w:t>
      </w:r>
    </w:p>
    <w:p w14:paraId="78CAD4ED" w14:textId="77777777" w:rsidR="007C1280" w:rsidRPr="006B51D2" w:rsidRDefault="007C1280" w:rsidP="007C1280">
      <w:pPr>
        <w:numPr>
          <w:ilvl w:val="0"/>
          <w:numId w:val="9"/>
        </w:numPr>
        <w:tabs>
          <w:tab w:val="num" w:pos="284"/>
        </w:tabs>
        <w:spacing w:line="360" w:lineRule="auto"/>
        <w:ind w:left="284" w:hanging="284"/>
        <w:jc w:val="both"/>
        <w:rPr>
          <w:sz w:val="22"/>
          <w:szCs w:val="22"/>
        </w:rPr>
      </w:pPr>
      <w:r w:rsidRPr="006B51D2">
        <w:rPr>
          <w:sz w:val="22"/>
          <w:szCs w:val="22"/>
        </w:rPr>
        <w:t>Wykonawca oświadcza, że posiada wymaganą wiedzę i doświadczenie konieczne do wykonania przedmiot niniejszej umowy.</w:t>
      </w:r>
    </w:p>
    <w:p w14:paraId="18578A67" w14:textId="77777777" w:rsidR="007C1280" w:rsidRDefault="007C1280" w:rsidP="007C1280">
      <w:pPr>
        <w:numPr>
          <w:ilvl w:val="0"/>
          <w:numId w:val="9"/>
        </w:numPr>
        <w:tabs>
          <w:tab w:val="num" w:pos="284"/>
        </w:tabs>
        <w:spacing w:line="360" w:lineRule="auto"/>
        <w:ind w:left="284" w:hanging="284"/>
        <w:jc w:val="both"/>
        <w:rPr>
          <w:sz w:val="22"/>
          <w:szCs w:val="22"/>
        </w:rPr>
      </w:pPr>
      <w:r w:rsidRPr="006B51D2">
        <w:rPr>
          <w:sz w:val="22"/>
          <w:szCs w:val="22"/>
        </w:rPr>
        <w:t>Wykonawca zobowiązany jest do bieżącego odczytywania wiadomości faks i e-mail wysyłanych od Zamawiającego.</w:t>
      </w:r>
    </w:p>
    <w:p w14:paraId="71654018" w14:textId="77777777" w:rsidR="007C1280" w:rsidRDefault="007C1280" w:rsidP="007C1280">
      <w:pPr>
        <w:numPr>
          <w:ilvl w:val="0"/>
          <w:numId w:val="9"/>
        </w:numPr>
        <w:tabs>
          <w:tab w:val="num" w:pos="284"/>
        </w:tabs>
        <w:spacing w:line="360" w:lineRule="auto"/>
        <w:ind w:left="284" w:hanging="284"/>
        <w:jc w:val="both"/>
        <w:rPr>
          <w:sz w:val="22"/>
          <w:szCs w:val="22"/>
        </w:rPr>
      </w:pPr>
      <w:r w:rsidRPr="00D7379A">
        <w:rPr>
          <w:sz w:val="22"/>
          <w:szCs w:val="22"/>
        </w:rPr>
        <w:lastRenderedPageBreak/>
        <w:t xml:space="preserve">Wykonawca zobowiązany jest w trakcie wykonywania usługi do przestrzegania przepisów dotyczących bezpieczeństwa i higieny pracy oraz bezpieczeństwa przeciwpożarowego, o którym mowa w ustawie z dnia 24 sierpnia 1991 roku  </w:t>
      </w:r>
      <w:r w:rsidRPr="00D7379A">
        <w:rPr>
          <w:i/>
          <w:sz w:val="22"/>
          <w:szCs w:val="22"/>
        </w:rPr>
        <w:t>O ochronie przeciwpożarowej</w:t>
      </w:r>
      <w:r w:rsidRPr="00D7379A">
        <w:rPr>
          <w:sz w:val="22"/>
          <w:szCs w:val="22"/>
        </w:rPr>
        <w:t xml:space="preserve"> </w:t>
      </w:r>
      <w:bookmarkStart w:id="3" w:name="_Hlk127179181"/>
      <w:r w:rsidRPr="00D7379A">
        <w:rPr>
          <w:sz w:val="22"/>
          <w:szCs w:val="22"/>
        </w:rPr>
        <w:t>(tj. Dz. U. z 202</w:t>
      </w:r>
      <w:r>
        <w:rPr>
          <w:sz w:val="22"/>
          <w:szCs w:val="22"/>
        </w:rPr>
        <w:t>5</w:t>
      </w:r>
      <w:r w:rsidRPr="00D7379A">
        <w:rPr>
          <w:sz w:val="22"/>
          <w:szCs w:val="22"/>
        </w:rPr>
        <w:t xml:space="preserve"> r., poz. </w:t>
      </w:r>
      <w:r>
        <w:rPr>
          <w:sz w:val="22"/>
          <w:szCs w:val="22"/>
        </w:rPr>
        <w:t>188</w:t>
      </w:r>
      <w:r w:rsidRPr="00D7379A">
        <w:rPr>
          <w:sz w:val="22"/>
          <w:szCs w:val="22"/>
        </w:rPr>
        <w:t xml:space="preserve"> z późn. zm.) oraz instrukcji </w:t>
      </w:r>
      <w:r w:rsidRPr="00D7379A">
        <w:rPr>
          <w:i/>
          <w:iCs/>
          <w:sz w:val="22"/>
          <w:szCs w:val="22"/>
        </w:rPr>
        <w:t>O Ochronie przeciwpożarowej</w:t>
      </w:r>
      <w:r w:rsidRPr="00D7379A">
        <w:rPr>
          <w:sz w:val="22"/>
          <w:szCs w:val="22"/>
        </w:rPr>
        <w:t xml:space="preserve"> w resorcie obrony narodowej sygn. 3/2014 z dnia 15 grudnia 2014.</w:t>
      </w:r>
      <w:bookmarkStart w:id="4" w:name="_Hlk127179248"/>
      <w:bookmarkEnd w:id="3"/>
    </w:p>
    <w:p w14:paraId="5458DF24" w14:textId="77777777" w:rsidR="007C1280" w:rsidRPr="00D7379A" w:rsidRDefault="007C1280" w:rsidP="007C1280">
      <w:pPr>
        <w:numPr>
          <w:ilvl w:val="0"/>
          <w:numId w:val="9"/>
        </w:numPr>
        <w:tabs>
          <w:tab w:val="num" w:pos="284"/>
        </w:tabs>
        <w:spacing w:line="360" w:lineRule="auto"/>
        <w:ind w:left="284" w:hanging="284"/>
        <w:jc w:val="both"/>
        <w:rPr>
          <w:sz w:val="22"/>
          <w:szCs w:val="22"/>
        </w:rPr>
      </w:pPr>
      <w:r>
        <w:rPr>
          <w:sz w:val="22"/>
          <w:szCs w:val="22"/>
        </w:rPr>
        <w:t xml:space="preserve"> </w:t>
      </w:r>
      <w:r w:rsidRPr="00D7379A">
        <w:rPr>
          <w:sz w:val="22"/>
          <w:szCs w:val="22"/>
        </w:rPr>
        <w:t xml:space="preserve">Pracownicy Wykonawcy lub Podwykonawcy realizujący przedmiot umowy zatrudnieni będą na podstawie umów o pracę zgodnie z Art. 22 Kodeksu Pracy. </w:t>
      </w:r>
      <w:r w:rsidRPr="00D7379A">
        <w:rPr>
          <w:sz w:val="22"/>
          <w:lang w:eastAsia="pl-PL"/>
        </w:rPr>
        <w:t xml:space="preserve">W terminie do końca każdego miesiąca Wykonawca zobowiązany jest dostarczyć kopie druków ZUS-RCA z </w:t>
      </w:r>
      <w:r w:rsidRPr="00D7379A">
        <w:rPr>
          <w:bCs/>
          <w:sz w:val="22"/>
          <w:lang w:eastAsia="pl-PL"/>
        </w:rPr>
        <w:t>tytułu zatrudnienia na podstawie umowy o pracę pracowników, wykonujących przedmiot Umowy za okres, w którym wykonywany był przedmiot Umowy (miesięczne raporty).</w:t>
      </w:r>
      <w:r w:rsidRPr="00D7379A">
        <w:rPr>
          <w:sz w:val="22"/>
          <w:lang w:eastAsia="pl-PL"/>
        </w:rPr>
        <w:t xml:space="preserve"> W przypadku gdy druki ZUS-RCA będą zawierały również dane innych pracowników nie wykonujących przedmiotu niniejszej Umowy, dane te powinny zostać zanonimizowane przez </w:t>
      </w:r>
      <w:r w:rsidRPr="00D7379A">
        <w:rPr>
          <w:sz w:val="22"/>
        </w:rPr>
        <w:t>Wykonawcę.</w:t>
      </w:r>
    </w:p>
    <w:bookmarkEnd w:id="4"/>
    <w:p w14:paraId="70753CD2" w14:textId="77777777" w:rsidR="007C1280" w:rsidRPr="006B51D2" w:rsidRDefault="007C1280" w:rsidP="007C1280">
      <w:pPr>
        <w:numPr>
          <w:ilvl w:val="0"/>
          <w:numId w:val="9"/>
        </w:numPr>
        <w:tabs>
          <w:tab w:val="num" w:pos="284"/>
        </w:tabs>
        <w:spacing w:line="360" w:lineRule="auto"/>
        <w:ind w:left="284" w:hanging="284"/>
        <w:jc w:val="both"/>
        <w:rPr>
          <w:sz w:val="22"/>
          <w:szCs w:val="22"/>
        </w:rPr>
      </w:pPr>
      <w:r>
        <w:rPr>
          <w:sz w:val="22"/>
          <w:szCs w:val="22"/>
        </w:rPr>
        <w:t xml:space="preserve"> </w:t>
      </w:r>
      <w:r w:rsidRPr="006B51D2">
        <w:rPr>
          <w:sz w:val="22"/>
          <w:szCs w:val="22"/>
        </w:rPr>
        <w:t>Na żądanie Zamawiającego, Wykonawca przedłoży w terminie nie dłuższym niż 14 dni od dnia otrzymania żądania potwierdzone za zgodność z oryginałem kserokopie umów o pracę  wskazanych przez Zamawiającego osób spośród objętych wykazem, potwierdzające zatrudnienie przez Wykonawcę lub Podwykonawcę na podstawie umowy o pracę przy realizacji niniejszej umowy.</w:t>
      </w:r>
    </w:p>
    <w:p w14:paraId="5CAB2ED6" w14:textId="77777777" w:rsidR="007C1280" w:rsidRPr="006B51D2" w:rsidRDefault="007C1280" w:rsidP="007C1280">
      <w:pPr>
        <w:numPr>
          <w:ilvl w:val="0"/>
          <w:numId w:val="9"/>
        </w:numPr>
        <w:tabs>
          <w:tab w:val="num" w:pos="284"/>
        </w:tabs>
        <w:spacing w:line="360" w:lineRule="auto"/>
        <w:ind w:left="284" w:hanging="284"/>
        <w:jc w:val="both"/>
        <w:rPr>
          <w:sz w:val="22"/>
          <w:szCs w:val="22"/>
        </w:rPr>
      </w:pPr>
      <w:r>
        <w:rPr>
          <w:sz w:val="22"/>
          <w:szCs w:val="22"/>
        </w:rPr>
        <w:t xml:space="preserve"> </w:t>
      </w:r>
      <w:r w:rsidRPr="006B51D2">
        <w:rPr>
          <w:sz w:val="22"/>
          <w:szCs w:val="22"/>
        </w:rPr>
        <w:t xml:space="preserve">Wykonawca przed przystąpieniem do wykonywania robót siłami własnymi lub za pomocą Podwykonawców, przedłoży Zamawiającemu aktualny wykaz osób, o których mowa powyżej, zawierający ich imiona i nazwiska, formę zatrudnienia, rodzaj umowy o pracę, okres, na jaki została zawarta oraz rodzaj czynności, które będą wykonywać pod rygorem zapłaty kary umownej określonej w </w:t>
      </w:r>
      <w:r w:rsidRPr="006B51D2">
        <w:rPr>
          <w:b/>
          <w:sz w:val="22"/>
          <w:szCs w:val="22"/>
        </w:rPr>
        <w:t>§ 1</w:t>
      </w:r>
      <w:r>
        <w:rPr>
          <w:b/>
          <w:sz w:val="22"/>
          <w:szCs w:val="22"/>
        </w:rPr>
        <w:t>2</w:t>
      </w:r>
      <w:r w:rsidRPr="006B51D2">
        <w:rPr>
          <w:b/>
          <w:sz w:val="22"/>
          <w:szCs w:val="22"/>
        </w:rPr>
        <w:t xml:space="preserve"> ust. 2 pkt 7)</w:t>
      </w:r>
      <w:r w:rsidRPr="006B51D2">
        <w:rPr>
          <w:sz w:val="22"/>
          <w:szCs w:val="22"/>
        </w:rPr>
        <w:t xml:space="preserve"> umowy w wypadku nie zastosowania się do powyższego obowiązku.</w:t>
      </w:r>
    </w:p>
    <w:p w14:paraId="1C688F25" w14:textId="63893F54" w:rsidR="007C1280" w:rsidRPr="00ED3C48" w:rsidRDefault="007C1280" w:rsidP="00ED3C48">
      <w:pPr>
        <w:numPr>
          <w:ilvl w:val="0"/>
          <w:numId w:val="9"/>
        </w:numPr>
        <w:tabs>
          <w:tab w:val="num" w:pos="284"/>
        </w:tabs>
        <w:spacing w:line="360" w:lineRule="auto"/>
        <w:ind w:left="284" w:hanging="284"/>
        <w:jc w:val="both"/>
        <w:rPr>
          <w:sz w:val="22"/>
          <w:szCs w:val="22"/>
        </w:rPr>
      </w:pPr>
      <w:r>
        <w:rPr>
          <w:sz w:val="22"/>
          <w:szCs w:val="22"/>
        </w:rPr>
        <w:t xml:space="preserve"> </w:t>
      </w:r>
      <w:r w:rsidRPr="006B51D2">
        <w:rPr>
          <w:sz w:val="22"/>
          <w:szCs w:val="22"/>
        </w:rPr>
        <w:t xml:space="preserve">Określony w ust. 12 wykaz osób będzie każdorazowo aktualizowany przez Wykonawcę pod rygorem zapłaty kary umownej określonej w </w:t>
      </w:r>
      <w:r w:rsidRPr="006B51D2">
        <w:rPr>
          <w:b/>
          <w:sz w:val="22"/>
          <w:szCs w:val="22"/>
        </w:rPr>
        <w:t>§ 1</w:t>
      </w:r>
      <w:r>
        <w:rPr>
          <w:b/>
          <w:sz w:val="22"/>
          <w:szCs w:val="22"/>
        </w:rPr>
        <w:t>2</w:t>
      </w:r>
      <w:r w:rsidRPr="006B51D2">
        <w:rPr>
          <w:b/>
          <w:sz w:val="22"/>
          <w:szCs w:val="22"/>
        </w:rPr>
        <w:t xml:space="preserve"> ust. 2 pkt 7)</w:t>
      </w:r>
      <w:r w:rsidRPr="006B51D2">
        <w:rPr>
          <w:sz w:val="22"/>
          <w:szCs w:val="22"/>
        </w:rPr>
        <w:t xml:space="preserve"> umowy w wypadku nie zastosowania się do powyższego obowiązku</w:t>
      </w:r>
      <w:r>
        <w:rPr>
          <w:sz w:val="22"/>
          <w:szCs w:val="22"/>
        </w:rPr>
        <w:t>.</w:t>
      </w:r>
    </w:p>
    <w:p w14:paraId="72484B3D" w14:textId="77777777" w:rsidR="007C1280" w:rsidRPr="006B51D2" w:rsidRDefault="007C1280" w:rsidP="007C1280">
      <w:pPr>
        <w:tabs>
          <w:tab w:val="left" w:pos="284"/>
        </w:tabs>
        <w:spacing w:line="360" w:lineRule="auto"/>
        <w:jc w:val="center"/>
        <w:rPr>
          <w:b/>
          <w:sz w:val="22"/>
          <w:szCs w:val="22"/>
        </w:rPr>
      </w:pPr>
      <w:r w:rsidRPr="006B51D2">
        <w:rPr>
          <w:b/>
          <w:sz w:val="22"/>
          <w:szCs w:val="22"/>
        </w:rPr>
        <w:t xml:space="preserve">§ </w:t>
      </w:r>
      <w:r>
        <w:rPr>
          <w:b/>
          <w:sz w:val="22"/>
          <w:szCs w:val="22"/>
        </w:rPr>
        <w:t>6</w:t>
      </w:r>
      <w:r w:rsidRPr="006B51D2">
        <w:rPr>
          <w:b/>
          <w:sz w:val="22"/>
          <w:szCs w:val="22"/>
        </w:rPr>
        <w:t xml:space="preserve"> – Nadzór</w:t>
      </w:r>
    </w:p>
    <w:p w14:paraId="5A7B6A54" w14:textId="77777777" w:rsidR="007C1280" w:rsidRPr="006B51D2" w:rsidRDefault="007C1280" w:rsidP="007C1280">
      <w:pPr>
        <w:numPr>
          <w:ilvl w:val="0"/>
          <w:numId w:val="7"/>
        </w:numPr>
        <w:tabs>
          <w:tab w:val="clear" w:pos="720"/>
          <w:tab w:val="num" w:pos="284"/>
        </w:tabs>
        <w:spacing w:line="360" w:lineRule="auto"/>
        <w:ind w:left="284" w:hanging="284"/>
        <w:jc w:val="both"/>
        <w:rPr>
          <w:sz w:val="22"/>
          <w:szCs w:val="22"/>
        </w:rPr>
      </w:pPr>
      <w:r w:rsidRPr="006B51D2">
        <w:rPr>
          <w:sz w:val="22"/>
          <w:szCs w:val="22"/>
        </w:rPr>
        <w:t>Zamawiający przekaże Wykonawcy teren budowy na podstawie „</w:t>
      </w:r>
      <w:r w:rsidRPr="006B51D2">
        <w:rPr>
          <w:i/>
          <w:sz w:val="22"/>
          <w:szCs w:val="22"/>
        </w:rPr>
        <w:t>Protokołu przekazania placu budowy</w:t>
      </w:r>
      <w:r w:rsidRPr="006B51D2">
        <w:rPr>
          <w:sz w:val="22"/>
          <w:szCs w:val="22"/>
        </w:rPr>
        <w:t>” (</w:t>
      </w:r>
      <w:r w:rsidRPr="006B51D2">
        <w:rPr>
          <w:b/>
          <w:sz w:val="22"/>
          <w:szCs w:val="22"/>
        </w:rPr>
        <w:t>załącznik nr 3 do umowy</w:t>
      </w:r>
      <w:r w:rsidRPr="006B51D2">
        <w:rPr>
          <w:sz w:val="22"/>
          <w:szCs w:val="22"/>
        </w:rPr>
        <w:t>).</w:t>
      </w:r>
    </w:p>
    <w:p w14:paraId="4BAB0C6E" w14:textId="77777777" w:rsidR="007C1280" w:rsidRPr="006B51D2" w:rsidRDefault="007C1280" w:rsidP="007C1280">
      <w:pPr>
        <w:numPr>
          <w:ilvl w:val="0"/>
          <w:numId w:val="7"/>
        </w:numPr>
        <w:tabs>
          <w:tab w:val="clear" w:pos="720"/>
          <w:tab w:val="num" w:pos="284"/>
        </w:tabs>
        <w:spacing w:line="360" w:lineRule="auto"/>
        <w:ind w:left="284" w:hanging="284"/>
        <w:rPr>
          <w:sz w:val="22"/>
          <w:szCs w:val="22"/>
        </w:rPr>
      </w:pPr>
      <w:r w:rsidRPr="006B51D2">
        <w:rPr>
          <w:sz w:val="22"/>
          <w:szCs w:val="22"/>
        </w:rPr>
        <w:t>Zamawiający oświadcza, że powołał inspektorów nadzoru inwestorskiego:</w:t>
      </w:r>
    </w:p>
    <w:p w14:paraId="7C08B1B9" w14:textId="77777777" w:rsidR="007C1280" w:rsidRPr="006B51D2" w:rsidRDefault="007C1280" w:rsidP="007C1280">
      <w:pPr>
        <w:tabs>
          <w:tab w:val="num" w:pos="284"/>
        </w:tabs>
        <w:spacing w:line="276" w:lineRule="auto"/>
        <w:ind w:left="284" w:hanging="284"/>
        <w:rPr>
          <w:b/>
          <w:bCs/>
          <w:sz w:val="22"/>
          <w:szCs w:val="22"/>
        </w:rPr>
      </w:pPr>
      <w:r w:rsidRPr="006B51D2">
        <w:rPr>
          <w:b/>
          <w:bCs/>
          <w:sz w:val="22"/>
          <w:szCs w:val="22"/>
        </w:rPr>
        <w:tab/>
        <w:t>Inspektor robót konstrukcyjno - budowlanych:</w:t>
      </w:r>
      <w:r w:rsidRPr="006B51D2">
        <w:rPr>
          <w:b/>
          <w:bCs/>
          <w:sz w:val="22"/>
          <w:szCs w:val="22"/>
        </w:rPr>
        <w:br/>
        <w:t>……………………………………………..……….</w:t>
      </w:r>
      <w:r>
        <w:rPr>
          <w:b/>
          <w:bCs/>
          <w:sz w:val="22"/>
          <w:szCs w:val="22"/>
        </w:rPr>
        <w:t>,</w:t>
      </w:r>
    </w:p>
    <w:p w14:paraId="7496F745" w14:textId="77777777" w:rsidR="007C1280" w:rsidRPr="006B51D2" w:rsidRDefault="007C1280" w:rsidP="007C1280">
      <w:pPr>
        <w:tabs>
          <w:tab w:val="num" w:pos="284"/>
        </w:tabs>
        <w:spacing w:line="276" w:lineRule="auto"/>
        <w:ind w:left="284" w:hanging="284"/>
        <w:rPr>
          <w:b/>
          <w:bCs/>
          <w:sz w:val="22"/>
          <w:szCs w:val="22"/>
        </w:rPr>
      </w:pPr>
      <w:bookmarkStart w:id="5" w:name="_Hlk192591607"/>
      <w:r w:rsidRPr="006B51D2">
        <w:rPr>
          <w:b/>
          <w:bCs/>
          <w:sz w:val="22"/>
          <w:szCs w:val="22"/>
        </w:rPr>
        <w:tab/>
        <w:t>Inspektor robót elektrycznych:</w:t>
      </w:r>
    </w:p>
    <w:p w14:paraId="5E991603" w14:textId="77777777" w:rsidR="007C1280" w:rsidRDefault="007C1280" w:rsidP="007C1280">
      <w:pPr>
        <w:tabs>
          <w:tab w:val="num" w:pos="284"/>
        </w:tabs>
        <w:spacing w:line="276" w:lineRule="auto"/>
        <w:ind w:left="284" w:hanging="284"/>
        <w:rPr>
          <w:b/>
          <w:bCs/>
          <w:sz w:val="22"/>
          <w:szCs w:val="22"/>
        </w:rPr>
      </w:pPr>
      <w:r w:rsidRPr="006B51D2">
        <w:rPr>
          <w:b/>
          <w:bCs/>
          <w:sz w:val="22"/>
          <w:szCs w:val="22"/>
        </w:rPr>
        <w:tab/>
      </w:r>
      <w:r w:rsidRPr="00B33085">
        <w:rPr>
          <w:b/>
          <w:bCs/>
          <w:strike/>
          <w:sz w:val="22"/>
          <w:szCs w:val="22"/>
        </w:rPr>
        <w:t>……………………………………………..……….</w:t>
      </w:r>
      <w:r>
        <w:rPr>
          <w:b/>
          <w:bCs/>
          <w:sz w:val="22"/>
          <w:szCs w:val="22"/>
        </w:rPr>
        <w:t>,</w:t>
      </w:r>
    </w:p>
    <w:p w14:paraId="31EE6C59" w14:textId="77777777" w:rsidR="007C1280" w:rsidRDefault="007C1280" w:rsidP="007C1280">
      <w:pPr>
        <w:tabs>
          <w:tab w:val="num" w:pos="284"/>
        </w:tabs>
        <w:spacing w:line="276" w:lineRule="auto"/>
        <w:ind w:left="284" w:hanging="284"/>
        <w:rPr>
          <w:b/>
          <w:bCs/>
          <w:sz w:val="22"/>
          <w:szCs w:val="22"/>
        </w:rPr>
      </w:pPr>
    </w:p>
    <w:bookmarkEnd w:id="5"/>
    <w:p w14:paraId="22BF6475" w14:textId="77777777" w:rsidR="007C1280" w:rsidRPr="006B51D2" w:rsidRDefault="007C1280" w:rsidP="007C1280">
      <w:pPr>
        <w:tabs>
          <w:tab w:val="num" w:pos="284"/>
        </w:tabs>
        <w:spacing w:line="276" w:lineRule="auto"/>
        <w:ind w:left="284" w:hanging="284"/>
        <w:rPr>
          <w:b/>
          <w:bCs/>
          <w:sz w:val="22"/>
          <w:szCs w:val="22"/>
        </w:rPr>
      </w:pPr>
      <w:r w:rsidRPr="006B51D2">
        <w:rPr>
          <w:b/>
          <w:bCs/>
          <w:sz w:val="22"/>
          <w:szCs w:val="22"/>
        </w:rPr>
        <w:tab/>
        <w:t xml:space="preserve">Inspektor robót </w:t>
      </w:r>
      <w:r>
        <w:rPr>
          <w:b/>
          <w:bCs/>
          <w:sz w:val="22"/>
          <w:szCs w:val="22"/>
        </w:rPr>
        <w:t>sanitarnych</w:t>
      </w:r>
      <w:r w:rsidRPr="006B51D2">
        <w:rPr>
          <w:b/>
          <w:bCs/>
          <w:sz w:val="22"/>
          <w:szCs w:val="22"/>
        </w:rPr>
        <w:t>:</w:t>
      </w:r>
    </w:p>
    <w:p w14:paraId="237D92FB" w14:textId="77777777" w:rsidR="007C1280" w:rsidRDefault="007C1280" w:rsidP="007C1280">
      <w:pPr>
        <w:tabs>
          <w:tab w:val="num" w:pos="284"/>
        </w:tabs>
        <w:spacing w:line="276" w:lineRule="auto"/>
        <w:ind w:left="284" w:hanging="284"/>
        <w:rPr>
          <w:b/>
          <w:bCs/>
          <w:strike/>
          <w:sz w:val="22"/>
          <w:szCs w:val="22"/>
        </w:rPr>
      </w:pPr>
      <w:r w:rsidRPr="006B51D2">
        <w:rPr>
          <w:b/>
          <w:bCs/>
          <w:sz w:val="22"/>
          <w:szCs w:val="22"/>
        </w:rPr>
        <w:tab/>
      </w:r>
      <w:r w:rsidRPr="006E6D75">
        <w:rPr>
          <w:b/>
          <w:bCs/>
          <w:strike/>
          <w:sz w:val="22"/>
          <w:szCs w:val="22"/>
        </w:rPr>
        <w:t>……………………………………………..……….,</w:t>
      </w:r>
    </w:p>
    <w:p w14:paraId="2ED9DBF4" w14:textId="77777777" w:rsidR="00ED3C48" w:rsidRDefault="00ED3C48" w:rsidP="007C1280">
      <w:pPr>
        <w:tabs>
          <w:tab w:val="num" w:pos="284"/>
        </w:tabs>
        <w:spacing w:line="276" w:lineRule="auto"/>
        <w:ind w:left="284" w:hanging="284"/>
        <w:rPr>
          <w:b/>
          <w:bCs/>
          <w:strike/>
          <w:sz w:val="22"/>
          <w:szCs w:val="22"/>
        </w:rPr>
      </w:pPr>
    </w:p>
    <w:p w14:paraId="55B03F2F" w14:textId="77777777" w:rsidR="00ED3C48" w:rsidRPr="006E6D75" w:rsidRDefault="00ED3C48" w:rsidP="007C1280">
      <w:pPr>
        <w:tabs>
          <w:tab w:val="num" w:pos="284"/>
        </w:tabs>
        <w:spacing w:line="276" w:lineRule="auto"/>
        <w:ind w:left="284" w:hanging="284"/>
        <w:rPr>
          <w:b/>
          <w:bCs/>
          <w:strike/>
          <w:sz w:val="22"/>
          <w:szCs w:val="22"/>
        </w:rPr>
      </w:pPr>
    </w:p>
    <w:p w14:paraId="237C5CAF" w14:textId="77777777" w:rsidR="007C1280" w:rsidRDefault="007C1280" w:rsidP="007C1280">
      <w:pPr>
        <w:numPr>
          <w:ilvl w:val="0"/>
          <w:numId w:val="7"/>
        </w:numPr>
        <w:tabs>
          <w:tab w:val="clear" w:pos="720"/>
          <w:tab w:val="left" w:pos="284"/>
          <w:tab w:val="num" w:pos="426"/>
        </w:tabs>
        <w:spacing w:line="360" w:lineRule="auto"/>
        <w:ind w:left="284" w:hanging="284"/>
        <w:jc w:val="both"/>
        <w:rPr>
          <w:sz w:val="22"/>
          <w:szCs w:val="22"/>
        </w:rPr>
      </w:pPr>
      <w:r w:rsidRPr="006B51D2">
        <w:rPr>
          <w:sz w:val="22"/>
          <w:szCs w:val="22"/>
        </w:rPr>
        <w:t>Wykonawca oświadcza, że powołał osoby posiadające uprawnienia do kierowania robotami budowlanymi w następujących specjalnościach:</w:t>
      </w:r>
    </w:p>
    <w:p w14:paraId="74FC7392" w14:textId="77777777" w:rsidR="007C1280" w:rsidRPr="006B51D2" w:rsidRDefault="007C1280" w:rsidP="007C1280">
      <w:pPr>
        <w:tabs>
          <w:tab w:val="left" w:pos="284"/>
          <w:tab w:val="left" w:pos="426"/>
        </w:tabs>
        <w:spacing w:after="120" w:line="276" w:lineRule="auto"/>
        <w:ind w:left="284" w:hanging="284"/>
        <w:rPr>
          <w:b/>
          <w:sz w:val="22"/>
          <w:szCs w:val="22"/>
        </w:rPr>
      </w:pPr>
      <w:r w:rsidRPr="006B51D2">
        <w:rPr>
          <w:b/>
          <w:sz w:val="22"/>
          <w:szCs w:val="22"/>
        </w:rPr>
        <w:lastRenderedPageBreak/>
        <w:tab/>
        <w:t>Kierownik budowy w specjalności konstrukcyjno – budowlanej:</w:t>
      </w:r>
    </w:p>
    <w:p w14:paraId="13EAAB9E" w14:textId="77777777" w:rsidR="007C1280" w:rsidRPr="006B51D2" w:rsidRDefault="007C1280" w:rsidP="007C1280">
      <w:pPr>
        <w:tabs>
          <w:tab w:val="left" w:pos="284"/>
          <w:tab w:val="left" w:pos="426"/>
        </w:tabs>
        <w:spacing w:line="276" w:lineRule="auto"/>
        <w:ind w:left="284" w:hanging="284"/>
        <w:rPr>
          <w:b/>
          <w:sz w:val="22"/>
          <w:szCs w:val="22"/>
        </w:rPr>
      </w:pPr>
      <w:r w:rsidRPr="006B51D2">
        <w:rPr>
          <w:b/>
          <w:sz w:val="22"/>
          <w:szCs w:val="22"/>
        </w:rPr>
        <w:tab/>
        <w:t>………………………………………………………,</w:t>
      </w:r>
    </w:p>
    <w:p w14:paraId="2CC67E61" w14:textId="77777777" w:rsidR="007C1280" w:rsidRPr="006B51D2" w:rsidRDefault="007C1280" w:rsidP="007C1280">
      <w:pPr>
        <w:tabs>
          <w:tab w:val="left" w:pos="284"/>
          <w:tab w:val="left" w:pos="426"/>
        </w:tabs>
        <w:spacing w:after="120" w:line="276" w:lineRule="auto"/>
        <w:ind w:left="284" w:hanging="284"/>
        <w:rPr>
          <w:b/>
          <w:sz w:val="22"/>
          <w:szCs w:val="22"/>
        </w:rPr>
      </w:pPr>
      <w:r w:rsidRPr="006B51D2">
        <w:rPr>
          <w:b/>
          <w:sz w:val="22"/>
          <w:szCs w:val="22"/>
        </w:rPr>
        <w:tab/>
        <w:t>Kierownik budowy w specjalności elektrycznej:</w:t>
      </w:r>
    </w:p>
    <w:p w14:paraId="55EB08A2" w14:textId="77777777" w:rsidR="007C1280" w:rsidRPr="006B51D2" w:rsidRDefault="007C1280" w:rsidP="007C1280">
      <w:pPr>
        <w:tabs>
          <w:tab w:val="left" w:pos="284"/>
          <w:tab w:val="left" w:pos="426"/>
        </w:tabs>
        <w:spacing w:line="276" w:lineRule="auto"/>
        <w:ind w:left="284" w:hanging="284"/>
        <w:rPr>
          <w:b/>
          <w:sz w:val="22"/>
          <w:szCs w:val="22"/>
        </w:rPr>
      </w:pPr>
      <w:r w:rsidRPr="006B51D2">
        <w:rPr>
          <w:b/>
          <w:sz w:val="22"/>
          <w:szCs w:val="22"/>
        </w:rPr>
        <w:tab/>
        <w:t>………………………………………………………,</w:t>
      </w:r>
    </w:p>
    <w:p w14:paraId="34B70DF0" w14:textId="77777777" w:rsidR="007C1280" w:rsidRPr="006B51D2" w:rsidRDefault="007C1280" w:rsidP="007C1280">
      <w:pPr>
        <w:tabs>
          <w:tab w:val="left" w:pos="284"/>
          <w:tab w:val="left" w:pos="426"/>
        </w:tabs>
        <w:spacing w:after="120" w:line="276" w:lineRule="auto"/>
        <w:ind w:left="284" w:hanging="284"/>
        <w:rPr>
          <w:b/>
          <w:sz w:val="22"/>
          <w:szCs w:val="22"/>
        </w:rPr>
      </w:pPr>
      <w:r w:rsidRPr="006B51D2">
        <w:rPr>
          <w:b/>
          <w:sz w:val="22"/>
          <w:szCs w:val="22"/>
        </w:rPr>
        <w:tab/>
        <w:t xml:space="preserve">Kierownik budowy w specjalności </w:t>
      </w:r>
      <w:r>
        <w:rPr>
          <w:b/>
          <w:sz w:val="22"/>
          <w:szCs w:val="22"/>
        </w:rPr>
        <w:t>sanitarnej</w:t>
      </w:r>
      <w:r w:rsidRPr="006B51D2">
        <w:rPr>
          <w:b/>
          <w:sz w:val="22"/>
          <w:szCs w:val="22"/>
        </w:rPr>
        <w:t>:</w:t>
      </w:r>
    </w:p>
    <w:p w14:paraId="6D9E76EB" w14:textId="77777777" w:rsidR="007C1280" w:rsidRPr="006741A3" w:rsidRDefault="007C1280" w:rsidP="007C1280">
      <w:pPr>
        <w:tabs>
          <w:tab w:val="left" w:pos="284"/>
          <w:tab w:val="left" w:pos="426"/>
        </w:tabs>
        <w:spacing w:after="120" w:line="276" w:lineRule="auto"/>
        <w:ind w:left="284" w:hanging="284"/>
        <w:rPr>
          <w:b/>
          <w:sz w:val="22"/>
          <w:szCs w:val="22"/>
        </w:rPr>
      </w:pPr>
      <w:r w:rsidRPr="006B51D2">
        <w:rPr>
          <w:b/>
          <w:sz w:val="22"/>
          <w:szCs w:val="22"/>
        </w:rPr>
        <w:tab/>
      </w:r>
      <w:r w:rsidRPr="006741A3">
        <w:rPr>
          <w:b/>
          <w:sz w:val="22"/>
          <w:szCs w:val="22"/>
        </w:rPr>
        <w:t>………………………………………………………,</w:t>
      </w:r>
    </w:p>
    <w:p w14:paraId="73450131" w14:textId="0F9A0EC4" w:rsidR="007C1280" w:rsidRPr="006B51D2" w:rsidRDefault="007C1280" w:rsidP="007C1280">
      <w:pPr>
        <w:numPr>
          <w:ilvl w:val="0"/>
          <w:numId w:val="7"/>
        </w:numPr>
        <w:tabs>
          <w:tab w:val="left" w:pos="284"/>
          <w:tab w:val="left" w:pos="426"/>
        </w:tabs>
        <w:spacing w:line="360" w:lineRule="auto"/>
        <w:ind w:left="284" w:hanging="284"/>
        <w:jc w:val="both"/>
        <w:rPr>
          <w:sz w:val="22"/>
          <w:szCs w:val="22"/>
        </w:rPr>
      </w:pPr>
      <w:r w:rsidRPr="006B51D2">
        <w:rPr>
          <w:sz w:val="22"/>
          <w:szCs w:val="22"/>
        </w:rPr>
        <w:t xml:space="preserve">Zmiana osób wskazanych w </w:t>
      </w:r>
      <w:r w:rsidRPr="006B51D2">
        <w:rPr>
          <w:b/>
          <w:sz w:val="22"/>
          <w:szCs w:val="22"/>
        </w:rPr>
        <w:t>ust. 2 i 3</w:t>
      </w:r>
      <w:r w:rsidRPr="006B51D2">
        <w:rPr>
          <w:sz w:val="22"/>
          <w:szCs w:val="22"/>
        </w:rPr>
        <w:t xml:space="preserve"> może nastąpić po pisemnym poinformowaniu o tym fakcie drug</w:t>
      </w:r>
      <w:r w:rsidR="00AA3021">
        <w:rPr>
          <w:sz w:val="22"/>
          <w:szCs w:val="22"/>
        </w:rPr>
        <w:t xml:space="preserve">iej </w:t>
      </w:r>
      <w:r w:rsidRPr="006B51D2">
        <w:rPr>
          <w:sz w:val="22"/>
          <w:szCs w:val="22"/>
        </w:rPr>
        <w:t>stron</w:t>
      </w:r>
      <w:r w:rsidR="00AA3021">
        <w:rPr>
          <w:sz w:val="22"/>
          <w:szCs w:val="22"/>
        </w:rPr>
        <w:t>y</w:t>
      </w:r>
      <w:r w:rsidRPr="006B51D2">
        <w:rPr>
          <w:sz w:val="22"/>
          <w:szCs w:val="22"/>
        </w:rPr>
        <w:t xml:space="preserve"> umowy.</w:t>
      </w:r>
    </w:p>
    <w:p w14:paraId="394B9D54" w14:textId="77777777" w:rsidR="007C1280" w:rsidRPr="00603025" w:rsidRDefault="007C1280" w:rsidP="007C1280">
      <w:pPr>
        <w:numPr>
          <w:ilvl w:val="0"/>
          <w:numId w:val="7"/>
        </w:numPr>
        <w:tabs>
          <w:tab w:val="left" w:pos="284"/>
          <w:tab w:val="left" w:pos="426"/>
        </w:tabs>
        <w:spacing w:line="360" w:lineRule="auto"/>
        <w:ind w:left="284" w:hanging="284"/>
        <w:jc w:val="both"/>
        <w:rPr>
          <w:sz w:val="22"/>
          <w:szCs w:val="22"/>
        </w:rPr>
      </w:pPr>
      <w:r w:rsidRPr="006B51D2">
        <w:rPr>
          <w:sz w:val="22"/>
          <w:szCs w:val="22"/>
        </w:rPr>
        <w:t xml:space="preserve">Zmiana, o której mowa w </w:t>
      </w:r>
      <w:r w:rsidRPr="006B51D2">
        <w:rPr>
          <w:b/>
          <w:sz w:val="22"/>
          <w:szCs w:val="22"/>
        </w:rPr>
        <w:t>ust. 4</w:t>
      </w:r>
      <w:r w:rsidRPr="006B51D2">
        <w:rPr>
          <w:sz w:val="22"/>
          <w:szCs w:val="22"/>
        </w:rPr>
        <w:t xml:space="preserve"> nie stanowi zmiany umowy i nie wymaga sporządzania aneksu.</w:t>
      </w:r>
    </w:p>
    <w:p w14:paraId="24DF61FB" w14:textId="77777777" w:rsidR="007C1280" w:rsidRPr="005E3644" w:rsidRDefault="007C1280" w:rsidP="007C1280">
      <w:pPr>
        <w:tabs>
          <w:tab w:val="left" w:pos="284"/>
        </w:tabs>
        <w:spacing w:line="360" w:lineRule="auto"/>
        <w:jc w:val="center"/>
        <w:rPr>
          <w:bCs/>
          <w:sz w:val="22"/>
          <w:szCs w:val="22"/>
        </w:rPr>
      </w:pPr>
    </w:p>
    <w:p w14:paraId="28BE9215" w14:textId="77777777" w:rsidR="007C1280" w:rsidRPr="006B51D2" w:rsidRDefault="007C1280" w:rsidP="007C1280">
      <w:pPr>
        <w:tabs>
          <w:tab w:val="left" w:pos="284"/>
        </w:tabs>
        <w:spacing w:line="360" w:lineRule="auto"/>
        <w:jc w:val="center"/>
        <w:rPr>
          <w:b/>
          <w:sz w:val="22"/>
          <w:szCs w:val="22"/>
        </w:rPr>
      </w:pPr>
      <w:r w:rsidRPr="006B51D2">
        <w:rPr>
          <w:b/>
          <w:sz w:val="22"/>
          <w:szCs w:val="22"/>
        </w:rPr>
        <w:t xml:space="preserve">§ </w:t>
      </w:r>
      <w:r>
        <w:rPr>
          <w:b/>
          <w:sz w:val="22"/>
          <w:szCs w:val="22"/>
        </w:rPr>
        <w:t>7</w:t>
      </w:r>
      <w:r w:rsidRPr="006B51D2">
        <w:rPr>
          <w:b/>
          <w:sz w:val="22"/>
          <w:szCs w:val="22"/>
        </w:rPr>
        <w:t xml:space="preserve"> – Uprawnienia</w:t>
      </w:r>
    </w:p>
    <w:p w14:paraId="31F6F670" w14:textId="77777777" w:rsidR="007C1280" w:rsidRPr="006B51D2" w:rsidRDefault="007C1280" w:rsidP="007C1280">
      <w:pPr>
        <w:numPr>
          <w:ilvl w:val="0"/>
          <w:numId w:val="8"/>
        </w:numPr>
        <w:tabs>
          <w:tab w:val="clear" w:pos="720"/>
          <w:tab w:val="left" w:pos="284"/>
        </w:tabs>
        <w:spacing w:line="360" w:lineRule="auto"/>
        <w:ind w:left="284" w:hanging="284"/>
        <w:jc w:val="both"/>
        <w:rPr>
          <w:sz w:val="22"/>
          <w:szCs w:val="22"/>
        </w:rPr>
      </w:pPr>
      <w:r w:rsidRPr="006B51D2">
        <w:rPr>
          <w:sz w:val="22"/>
          <w:szCs w:val="22"/>
        </w:rPr>
        <w:t>Wykonawca oświadcza, że posiada wszelkie wymagane prawem uprawnienia  do wykonania przedmiotu umowy.</w:t>
      </w:r>
    </w:p>
    <w:p w14:paraId="6A58F31D" w14:textId="77777777" w:rsidR="007C1280" w:rsidRPr="006B51D2" w:rsidRDefault="007C1280" w:rsidP="007C1280">
      <w:pPr>
        <w:numPr>
          <w:ilvl w:val="0"/>
          <w:numId w:val="8"/>
        </w:numPr>
        <w:tabs>
          <w:tab w:val="clear" w:pos="720"/>
          <w:tab w:val="left" w:pos="284"/>
        </w:tabs>
        <w:spacing w:line="360" w:lineRule="auto"/>
        <w:ind w:left="284" w:hanging="284"/>
        <w:jc w:val="both"/>
        <w:rPr>
          <w:sz w:val="22"/>
          <w:szCs w:val="22"/>
        </w:rPr>
      </w:pPr>
      <w:r w:rsidRPr="006B51D2">
        <w:rPr>
          <w:sz w:val="22"/>
          <w:szCs w:val="22"/>
        </w:rPr>
        <w:t>Wykonawca oświadcza, że dysponuje personelem do realizacji przedmiotu umowy posiadającym uprawnienia budowlane, o których mowa w „</w:t>
      </w:r>
      <w:r w:rsidRPr="006B51D2">
        <w:rPr>
          <w:i/>
          <w:sz w:val="22"/>
          <w:szCs w:val="22"/>
        </w:rPr>
        <w:t xml:space="preserve">Specyfikacji Warunków Zamówienia”. </w:t>
      </w:r>
      <w:r w:rsidRPr="006B51D2">
        <w:rPr>
          <w:sz w:val="22"/>
          <w:szCs w:val="22"/>
        </w:rPr>
        <w:t xml:space="preserve">Wykaz personelu posiadającego wymagane uprawnienia budowlane stanowi </w:t>
      </w:r>
      <w:r w:rsidRPr="006B51D2">
        <w:rPr>
          <w:b/>
          <w:sz w:val="22"/>
          <w:szCs w:val="22"/>
        </w:rPr>
        <w:t>załącznik nr 4 do umowy</w:t>
      </w:r>
      <w:r w:rsidRPr="006B51D2">
        <w:rPr>
          <w:sz w:val="22"/>
          <w:szCs w:val="22"/>
        </w:rPr>
        <w:t xml:space="preserve"> – </w:t>
      </w:r>
      <w:r w:rsidRPr="006B51D2">
        <w:rPr>
          <w:i/>
          <w:sz w:val="22"/>
          <w:szCs w:val="22"/>
        </w:rPr>
        <w:t>„Zaświadczenia o uprawnieniach do pełnienia funkcji technicznych”</w:t>
      </w:r>
      <w:r w:rsidRPr="006B51D2">
        <w:rPr>
          <w:sz w:val="22"/>
          <w:szCs w:val="22"/>
        </w:rPr>
        <w:t>.</w:t>
      </w:r>
    </w:p>
    <w:p w14:paraId="717383DD" w14:textId="77777777" w:rsidR="007C1280" w:rsidRPr="006B51D2" w:rsidRDefault="007C1280" w:rsidP="007C1280">
      <w:pPr>
        <w:numPr>
          <w:ilvl w:val="0"/>
          <w:numId w:val="8"/>
        </w:numPr>
        <w:tabs>
          <w:tab w:val="left" w:pos="284"/>
        </w:tabs>
        <w:spacing w:line="360" w:lineRule="auto"/>
        <w:ind w:left="284" w:hanging="284"/>
        <w:jc w:val="both"/>
        <w:rPr>
          <w:sz w:val="22"/>
          <w:szCs w:val="22"/>
        </w:rPr>
      </w:pPr>
      <w:r w:rsidRPr="006B51D2">
        <w:rPr>
          <w:sz w:val="22"/>
          <w:szCs w:val="22"/>
        </w:rPr>
        <w:t>Osoby z uprawnieniami budowlanymi muszą posiadać aktualne zaświadczenia z właściwego Oddziału Izby Architektów lub Inżynierów Budownictwa potwierdzające przynależność</w:t>
      </w:r>
      <w:r w:rsidRPr="006B51D2">
        <w:rPr>
          <w:sz w:val="22"/>
          <w:szCs w:val="22"/>
        </w:rPr>
        <w:br/>
        <w:t>do tej izby oraz kserokopie polisy ubezpieczenia od odpowiedzialności zawodowej. Dokument</w:t>
      </w:r>
      <w:r w:rsidRPr="006B51D2">
        <w:rPr>
          <w:sz w:val="22"/>
          <w:szCs w:val="22"/>
        </w:rPr>
        <w:br/>
        <w:t>ten Wykonawca jest zobowiązany okazać na każdy wniosek Zamawiającego.</w:t>
      </w:r>
    </w:p>
    <w:p w14:paraId="77969770" w14:textId="77777777" w:rsidR="007C1280" w:rsidRPr="005E3644" w:rsidRDefault="007C1280" w:rsidP="007C1280">
      <w:pPr>
        <w:tabs>
          <w:tab w:val="left" w:pos="284"/>
        </w:tabs>
        <w:spacing w:line="360" w:lineRule="auto"/>
        <w:jc w:val="center"/>
        <w:rPr>
          <w:bCs/>
          <w:sz w:val="22"/>
          <w:szCs w:val="22"/>
        </w:rPr>
      </w:pPr>
    </w:p>
    <w:p w14:paraId="673CA217" w14:textId="77777777" w:rsidR="007C1280" w:rsidRPr="006B51D2" w:rsidRDefault="007C1280" w:rsidP="007C1280">
      <w:pPr>
        <w:tabs>
          <w:tab w:val="left" w:pos="284"/>
        </w:tabs>
        <w:spacing w:line="360" w:lineRule="auto"/>
        <w:jc w:val="center"/>
        <w:rPr>
          <w:b/>
          <w:sz w:val="22"/>
          <w:szCs w:val="22"/>
        </w:rPr>
      </w:pPr>
      <w:r w:rsidRPr="006B51D2">
        <w:rPr>
          <w:b/>
          <w:sz w:val="22"/>
          <w:szCs w:val="22"/>
        </w:rPr>
        <w:t xml:space="preserve">§ </w:t>
      </w:r>
      <w:r>
        <w:rPr>
          <w:b/>
          <w:sz w:val="22"/>
          <w:szCs w:val="22"/>
        </w:rPr>
        <w:t xml:space="preserve">8 </w:t>
      </w:r>
      <w:r w:rsidRPr="006B51D2">
        <w:rPr>
          <w:b/>
          <w:sz w:val="22"/>
          <w:szCs w:val="22"/>
        </w:rPr>
        <w:t>– Wykaz personelu i pojazdów do wejścia na teren kompleksu wojskowego</w:t>
      </w:r>
    </w:p>
    <w:p w14:paraId="1C2336AE" w14:textId="77777777" w:rsidR="007C1280" w:rsidRPr="006B51D2" w:rsidRDefault="007C1280" w:rsidP="007C1280">
      <w:pPr>
        <w:tabs>
          <w:tab w:val="left" w:pos="284"/>
        </w:tabs>
        <w:spacing w:line="360" w:lineRule="auto"/>
        <w:ind w:left="284"/>
        <w:jc w:val="both"/>
        <w:rPr>
          <w:sz w:val="22"/>
          <w:szCs w:val="22"/>
        </w:rPr>
      </w:pPr>
      <w:r w:rsidRPr="006B51D2">
        <w:rPr>
          <w:sz w:val="22"/>
          <w:szCs w:val="22"/>
        </w:rPr>
        <w:t>Najpóźniej w dniu podpisania umowy Wykonawca przekaże przedstawicielowi Zamawiającego „</w:t>
      </w:r>
      <w:r w:rsidRPr="006B51D2">
        <w:rPr>
          <w:i/>
          <w:sz w:val="22"/>
          <w:szCs w:val="22"/>
        </w:rPr>
        <w:t>Wykaz osób i pojazdów do realizacji zamówienia</w:t>
      </w:r>
      <w:r w:rsidRPr="006B51D2">
        <w:rPr>
          <w:sz w:val="22"/>
          <w:szCs w:val="22"/>
        </w:rPr>
        <w:t xml:space="preserve">” </w:t>
      </w:r>
      <w:r w:rsidRPr="006B51D2">
        <w:rPr>
          <w:b/>
          <w:sz w:val="22"/>
          <w:szCs w:val="22"/>
        </w:rPr>
        <w:t>załącznik nr 5 do umowy</w:t>
      </w:r>
      <w:r w:rsidRPr="006B51D2">
        <w:rPr>
          <w:sz w:val="22"/>
          <w:szCs w:val="22"/>
        </w:rPr>
        <w:t>.</w:t>
      </w:r>
    </w:p>
    <w:p w14:paraId="0DF58163" w14:textId="77777777" w:rsidR="007C1280" w:rsidRPr="006B51D2" w:rsidRDefault="007C1280" w:rsidP="007C1280">
      <w:pPr>
        <w:tabs>
          <w:tab w:val="left" w:pos="284"/>
        </w:tabs>
        <w:spacing w:line="360" w:lineRule="auto"/>
        <w:jc w:val="center"/>
        <w:rPr>
          <w:sz w:val="22"/>
          <w:szCs w:val="22"/>
        </w:rPr>
      </w:pPr>
    </w:p>
    <w:p w14:paraId="1E717414" w14:textId="77777777" w:rsidR="007C1280" w:rsidRPr="006B51D2" w:rsidRDefault="007C1280" w:rsidP="007C1280">
      <w:pPr>
        <w:tabs>
          <w:tab w:val="left" w:pos="284"/>
        </w:tabs>
        <w:spacing w:line="360" w:lineRule="auto"/>
        <w:jc w:val="center"/>
        <w:rPr>
          <w:b/>
          <w:sz w:val="22"/>
          <w:szCs w:val="22"/>
        </w:rPr>
      </w:pPr>
      <w:r w:rsidRPr="006B51D2">
        <w:rPr>
          <w:b/>
          <w:sz w:val="22"/>
          <w:szCs w:val="22"/>
        </w:rPr>
        <w:t xml:space="preserve">§ </w:t>
      </w:r>
      <w:r>
        <w:rPr>
          <w:b/>
          <w:sz w:val="22"/>
          <w:szCs w:val="22"/>
        </w:rPr>
        <w:t xml:space="preserve">9 </w:t>
      </w:r>
      <w:r w:rsidRPr="006B51D2">
        <w:rPr>
          <w:b/>
          <w:sz w:val="22"/>
          <w:szCs w:val="22"/>
        </w:rPr>
        <w:t>–</w:t>
      </w:r>
      <w:r w:rsidRPr="00A24054">
        <w:rPr>
          <w:b/>
          <w:sz w:val="22"/>
          <w:szCs w:val="22"/>
        </w:rPr>
        <w:t xml:space="preserve"> </w:t>
      </w:r>
      <w:r w:rsidRPr="006B51D2">
        <w:rPr>
          <w:b/>
          <w:sz w:val="22"/>
          <w:szCs w:val="22"/>
        </w:rPr>
        <w:t>Odpowiedzialność cywilna</w:t>
      </w:r>
    </w:p>
    <w:p w14:paraId="017EF731" w14:textId="77777777" w:rsidR="007C1280" w:rsidRPr="006B51D2" w:rsidRDefault="007C1280" w:rsidP="007C1280">
      <w:pPr>
        <w:numPr>
          <w:ilvl w:val="0"/>
          <w:numId w:val="4"/>
        </w:numPr>
        <w:tabs>
          <w:tab w:val="clear" w:pos="568"/>
          <w:tab w:val="left" w:pos="142"/>
          <w:tab w:val="left" w:pos="284"/>
          <w:tab w:val="left" w:pos="567"/>
        </w:tabs>
        <w:spacing w:line="360" w:lineRule="auto"/>
        <w:ind w:left="284" w:hanging="284"/>
        <w:jc w:val="both"/>
        <w:rPr>
          <w:rFonts w:eastAsia="Arial"/>
          <w:sz w:val="22"/>
          <w:szCs w:val="22"/>
        </w:rPr>
      </w:pPr>
      <w:r w:rsidRPr="006B51D2">
        <w:rPr>
          <w:rFonts w:eastAsia="Arial"/>
          <w:sz w:val="22"/>
          <w:szCs w:val="22"/>
        </w:rPr>
        <w:t>Wykonawca oświadcza, że posiada polisę Ubezpieczenia od Odpowiedzialności Cywilnej na kwotę</w:t>
      </w:r>
      <w:r w:rsidRPr="006B51D2">
        <w:rPr>
          <w:rFonts w:eastAsia="Arial"/>
          <w:b/>
          <w:sz w:val="22"/>
          <w:szCs w:val="22"/>
        </w:rPr>
        <w:t xml:space="preserve">……………………. zł, </w:t>
      </w:r>
      <w:r w:rsidRPr="006B51D2">
        <w:rPr>
          <w:rFonts w:eastAsia="Arial"/>
          <w:sz w:val="22"/>
          <w:szCs w:val="22"/>
        </w:rPr>
        <w:t>(</w:t>
      </w:r>
      <w:r w:rsidRPr="006B51D2">
        <w:rPr>
          <w:rFonts w:eastAsia="Arial"/>
          <w:i/>
          <w:sz w:val="22"/>
          <w:szCs w:val="22"/>
        </w:rPr>
        <w:t>słownie: ………………………………………………………………….</w:t>
      </w:r>
      <w:r w:rsidRPr="006B51D2">
        <w:rPr>
          <w:rFonts w:eastAsia="Arial"/>
          <w:sz w:val="22"/>
          <w:szCs w:val="22"/>
        </w:rPr>
        <w:t>)</w:t>
      </w:r>
    </w:p>
    <w:p w14:paraId="7EDDB0B2" w14:textId="77777777" w:rsidR="007C1280" w:rsidRPr="006B51D2" w:rsidRDefault="007C1280" w:rsidP="007C1280">
      <w:pPr>
        <w:tabs>
          <w:tab w:val="left" w:pos="142"/>
          <w:tab w:val="left" w:pos="284"/>
        </w:tabs>
        <w:spacing w:line="360" w:lineRule="auto"/>
        <w:ind w:left="284" w:hanging="284"/>
        <w:jc w:val="both"/>
        <w:rPr>
          <w:rFonts w:eastAsia="Arial"/>
          <w:sz w:val="22"/>
          <w:szCs w:val="22"/>
        </w:rPr>
      </w:pPr>
      <w:r w:rsidRPr="006B51D2">
        <w:rPr>
          <w:rFonts w:eastAsia="Arial"/>
          <w:sz w:val="22"/>
          <w:szCs w:val="22"/>
        </w:rPr>
        <w:tab/>
      </w:r>
      <w:r w:rsidRPr="006B51D2">
        <w:rPr>
          <w:rFonts w:eastAsia="Arial"/>
          <w:sz w:val="22"/>
          <w:szCs w:val="22"/>
        </w:rPr>
        <w:tab/>
        <w:t>z tytułu prowadzonej działalności gospodarczej w zakresie objętym realizacją przedmiotu zamówienia na dowód czego w dniu podpisania umowy przedkłada tą polisę wraz z OW do niej.</w:t>
      </w:r>
    </w:p>
    <w:p w14:paraId="19D088B7" w14:textId="77777777" w:rsidR="007C1280" w:rsidRPr="00484C45" w:rsidRDefault="007C1280" w:rsidP="007C1280">
      <w:pPr>
        <w:numPr>
          <w:ilvl w:val="0"/>
          <w:numId w:val="4"/>
        </w:numPr>
        <w:tabs>
          <w:tab w:val="left" w:pos="284"/>
        </w:tabs>
        <w:spacing w:line="360" w:lineRule="auto"/>
        <w:ind w:left="284" w:hanging="284"/>
        <w:jc w:val="both"/>
        <w:rPr>
          <w:rFonts w:eastAsia="Arial"/>
          <w:sz w:val="22"/>
          <w:szCs w:val="22"/>
        </w:rPr>
      </w:pPr>
      <w:r w:rsidRPr="006B51D2">
        <w:rPr>
          <w:sz w:val="22"/>
          <w:szCs w:val="22"/>
        </w:rPr>
        <w:t xml:space="preserve">Kserokopia potwierdzona za zgodność z oryginałem polisy ubezpieczenia od odpowiedzialności cywilnej oraz OW do polisy z tytułu prowadzonej działalności, o której mowa w </w:t>
      </w:r>
      <w:r w:rsidRPr="006B51D2">
        <w:rPr>
          <w:b/>
          <w:sz w:val="22"/>
          <w:szCs w:val="22"/>
        </w:rPr>
        <w:t>ust. 1</w:t>
      </w:r>
      <w:r w:rsidRPr="006B51D2">
        <w:rPr>
          <w:sz w:val="22"/>
          <w:szCs w:val="22"/>
        </w:rPr>
        <w:t xml:space="preserve">, stanie się załącznikiem </w:t>
      </w:r>
      <w:r w:rsidRPr="006B51D2">
        <w:rPr>
          <w:b/>
          <w:sz w:val="22"/>
          <w:szCs w:val="22"/>
        </w:rPr>
        <w:t>nr 22</w:t>
      </w:r>
      <w:r w:rsidRPr="006B51D2">
        <w:rPr>
          <w:sz w:val="22"/>
          <w:szCs w:val="22"/>
        </w:rPr>
        <w:t xml:space="preserve"> do niniejszej umowy.</w:t>
      </w:r>
    </w:p>
    <w:p w14:paraId="701990A5" w14:textId="77777777" w:rsidR="007C1280" w:rsidRDefault="007C1280" w:rsidP="007C1280">
      <w:pPr>
        <w:tabs>
          <w:tab w:val="left" w:pos="284"/>
        </w:tabs>
        <w:spacing w:line="360" w:lineRule="auto"/>
        <w:jc w:val="both"/>
        <w:rPr>
          <w:rFonts w:eastAsia="Arial"/>
          <w:sz w:val="22"/>
          <w:szCs w:val="22"/>
        </w:rPr>
      </w:pPr>
    </w:p>
    <w:p w14:paraId="456FA3F4" w14:textId="77777777" w:rsidR="006741A3" w:rsidRDefault="006741A3" w:rsidP="007C1280">
      <w:pPr>
        <w:tabs>
          <w:tab w:val="left" w:pos="284"/>
        </w:tabs>
        <w:spacing w:line="360" w:lineRule="auto"/>
        <w:jc w:val="both"/>
        <w:rPr>
          <w:rFonts w:eastAsia="Arial"/>
          <w:sz w:val="22"/>
          <w:szCs w:val="22"/>
        </w:rPr>
      </w:pPr>
    </w:p>
    <w:p w14:paraId="5C7C97FF" w14:textId="77777777" w:rsidR="006741A3" w:rsidRPr="00603025" w:rsidRDefault="006741A3" w:rsidP="007C1280">
      <w:pPr>
        <w:tabs>
          <w:tab w:val="left" w:pos="284"/>
        </w:tabs>
        <w:spacing w:line="360" w:lineRule="auto"/>
        <w:jc w:val="both"/>
        <w:rPr>
          <w:rFonts w:eastAsia="Arial"/>
          <w:sz w:val="22"/>
          <w:szCs w:val="22"/>
        </w:rPr>
      </w:pPr>
    </w:p>
    <w:p w14:paraId="1FCF04AD" w14:textId="77777777" w:rsidR="007C1280" w:rsidRPr="006B51D2" w:rsidRDefault="007C1280" w:rsidP="007C1280">
      <w:pPr>
        <w:tabs>
          <w:tab w:val="left" w:pos="284"/>
        </w:tabs>
        <w:spacing w:line="360" w:lineRule="auto"/>
        <w:jc w:val="center"/>
        <w:rPr>
          <w:b/>
          <w:sz w:val="22"/>
          <w:szCs w:val="22"/>
        </w:rPr>
      </w:pPr>
      <w:r w:rsidRPr="006B51D2">
        <w:rPr>
          <w:b/>
          <w:sz w:val="22"/>
          <w:szCs w:val="22"/>
        </w:rPr>
        <w:lastRenderedPageBreak/>
        <w:t>§ 1</w:t>
      </w:r>
      <w:r>
        <w:rPr>
          <w:b/>
          <w:sz w:val="22"/>
          <w:szCs w:val="22"/>
        </w:rPr>
        <w:t>0</w:t>
      </w:r>
      <w:r w:rsidRPr="006B51D2">
        <w:rPr>
          <w:b/>
          <w:sz w:val="22"/>
          <w:szCs w:val="22"/>
        </w:rPr>
        <w:t xml:space="preserve"> – Podwykonawcy</w:t>
      </w:r>
    </w:p>
    <w:p w14:paraId="63F328B4" w14:textId="77777777" w:rsidR="007C1280" w:rsidRPr="006B51D2" w:rsidRDefault="007C1280" w:rsidP="007C1280">
      <w:pPr>
        <w:numPr>
          <w:ilvl w:val="0"/>
          <w:numId w:val="26"/>
        </w:numPr>
        <w:tabs>
          <w:tab w:val="left" w:pos="284"/>
        </w:tabs>
        <w:spacing w:line="360" w:lineRule="auto"/>
        <w:ind w:left="284" w:hanging="284"/>
        <w:jc w:val="both"/>
        <w:rPr>
          <w:sz w:val="22"/>
          <w:szCs w:val="22"/>
        </w:rPr>
      </w:pPr>
      <w:r w:rsidRPr="006B51D2">
        <w:rPr>
          <w:sz w:val="22"/>
          <w:szCs w:val="22"/>
        </w:rPr>
        <w:t xml:space="preserve">W przypadku wykonywania przedmiotu umowy przy pomocy podwykonawcy, co Wykonawca zadeklarował zgodnie z </w:t>
      </w:r>
      <w:r w:rsidRPr="006B51D2">
        <w:rPr>
          <w:b/>
          <w:sz w:val="22"/>
          <w:szCs w:val="22"/>
        </w:rPr>
        <w:t>zał. nr 6a do umowy</w:t>
      </w:r>
      <w:r w:rsidRPr="006B51D2">
        <w:rPr>
          <w:i/>
          <w:sz w:val="22"/>
          <w:szCs w:val="22"/>
        </w:rPr>
        <w:t xml:space="preserve"> „Roboty zlecone podwykonawcom”</w:t>
      </w:r>
      <w:r w:rsidRPr="006B51D2">
        <w:rPr>
          <w:sz w:val="22"/>
          <w:szCs w:val="22"/>
        </w:rPr>
        <w:t>, zastosowanie znajdują zasady określone w OWU (</w:t>
      </w:r>
      <w:r w:rsidRPr="006B51D2">
        <w:rPr>
          <w:b/>
          <w:sz w:val="22"/>
          <w:szCs w:val="22"/>
        </w:rPr>
        <w:t>zał. nr 2 do umowy</w:t>
      </w:r>
      <w:r w:rsidRPr="006B51D2">
        <w:rPr>
          <w:sz w:val="22"/>
          <w:szCs w:val="22"/>
        </w:rPr>
        <w:t>), z zastrzeżeniem ust. 2 poniżej.</w:t>
      </w:r>
    </w:p>
    <w:p w14:paraId="026D62A7" w14:textId="77777777" w:rsidR="007C1280" w:rsidRPr="006B51D2" w:rsidRDefault="007C1280" w:rsidP="007C1280">
      <w:pPr>
        <w:numPr>
          <w:ilvl w:val="0"/>
          <w:numId w:val="26"/>
        </w:numPr>
        <w:tabs>
          <w:tab w:val="left" w:pos="284"/>
        </w:tabs>
        <w:spacing w:line="360" w:lineRule="auto"/>
        <w:ind w:left="284" w:hanging="284"/>
        <w:jc w:val="both"/>
        <w:rPr>
          <w:sz w:val="22"/>
          <w:szCs w:val="22"/>
        </w:rPr>
      </w:pPr>
      <w:r w:rsidRPr="006B51D2">
        <w:rPr>
          <w:b/>
          <w:sz w:val="22"/>
          <w:szCs w:val="22"/>
        </w:rPr>
        <w:t xml:space="preserve">Wykonawca </w:t>
      </w:r>
      <w:r w:rsidRPr="006B51D2">
        <w:rPr>
          <w:sz w:val="22"/>
          <w:szCs w:val="22"/>
        </w:rPr>
        <w:t xml:space="preserve">będzie wykonywał przedmiot umowy siłami własnymi i za pomocą </w:t>
      </w:r>
      <w:r w:rsidRPr="006B51D2">
        <w:rPr>
          <w:b/>
          <w:bCs/>
          <w:sz w:val="22"/>
          <w:szCs w:val="22"/>
        </w:rPr>
        <w:t>Podwykonawców</w:t>
      </w:r>
      <w:r w:rsidRPr="006B51D2">
        <w:rPr>
          <w:sz w:val="22"/>
          <w:szCs w:val="22"/>
        </w:rPr>
        <w:t xml:space="preserve"> (……………………………………………………………………..……………..</w:t>
      </w:r>
      <w:r w:rsidRPr="006B51D2">
        <w:rPr>
          <w:b/>
          <w:sz w:val="22"/>
          <w:szCs w:val="22"/>
        </w:rPr>
        <w:t xml:space="preserve">) </w:t>
      </w:r>
      <w:r w:rsidRPr="006B51D2">
        <w:rPr>
          <w:sz w:val="22"/>
          <w:szCs w:val="22"/>
        </w:rPr>
        <w:t xml:space="preserve">w następujących częściach ……................................................................................................................, zgodnie </w:t>
      </w:r>
      <w:r w:rsidRPr="006B51D2">
        <w:rPr>
          <w:sz w:val="22"/>
          <w:szCs w:val="22"/>
        </w:rPr>
        <w:br/>
        <w:t xml:space="preserve">z oświadczeniem </w:t>
      </w:r>
      <w:r w:rsidRPr="006B51D2">
        <w:rPr>
          <w:b/>
          <w:sz w:val="22"/>
          <w:szCs w:val="22"/>
        </w:rPr>
        <w:t>Wykonawcy</w:t>
      </w:r>
      <w:r w:rsidRPr="006B51D2">
        <w:rPr>
          <w:sz w:val="22"/>
          <w:szCs w:val="22"/>
        </w:rPr>
        <w:t xml:space="preserve"> złożonym w oparciu o art. 462 Pzp wg poniższych zasad:</w:t>
      </w:r>
    </w:p>
    <w:p w14:paraId="396E4B4E" w14:textId="77777777" w:rsidR="007C1280" w:rsidRPr="006B51D2" w:rsidRDefault="007C1280" w:rsidP="007C1280">
      <w:pPr>
        <w:pStyle w:val="Akapitzlist"/>
        <w:numPr>
          <w:ilvl w:val="0"/>
          <w:numId w:val="25"/>
        </w:numPr>
        <w:tabs>
          <w:tab w:val="left" w:pos="284"/>
        </w:tabs>
        <w:suppressAutoHyphens w:val="0"/>
        <w:spacing w:line="360" w:lineRule="auto"/>
        <w:contextualSpacing w:val="0"/>
        <w:jc w:val="both"/>
        <w:rPr>
          <w:b/>
          <w:sz w:val="22"/>
          <w:szCs w:val="22"/>
        </w:rPr>
      </w:pPr>
      <w:r w:rsidRPr="006B51D2">
        <w:rPr>
          <w:b/>
          <w:sz w:val="22"/>
          <w:szCs w:val="22"/>
        </w:rPr>
        <w:t>Zamawiający nie wyraża zgody na dalsze podzlecanie robót budowlanych przez Podwykonawców, z wyjątkiem sytuacji, gdy Dostawca urządzeń lub materiałów zastrzega dla siebie montaż dostarczanych urządzeń lub materiałów;</w:t>
      </w:r>
    </w:p>
    <w:p w14:paraId="574BB060" w14:textId="77777777" w:rsidR="007C1280" w:rsidRPr="006B51D2" w:rsidRDefault="007C1280" w:rsidP="007C1280">
      <w:pPr>
        <w:pStyle w:val="Akapitzlist"/>
        <w:numPr>
          <w:ilvl w:val="0"/>
          <w:numId w:val="25"/>
        </w:numPr>
        <w:tabs>
          <w:tab w:val="left" w:pos="284"/>
        </w:tabs>
        <w:suppressAutoHyphens w:val="0"/>
        <w:spacing w:line="360" w:lineRule="auto"/>
        <w:contextualSpacing w:val="0"/>
        <w:jc w:val="both"/>
        <w:rPr>
          <w:b/>
          <w:sz w:val="22"/>
          <w:szCs w:val="22"/>
        </w:rPr>
      </w:pPr>
      <w:r w:rsidRPr="006B51D2">
        <w:rPr>
          <w:sz w:val="22"/>
          <w:szCs w:val="22"/>
        </w:rPr>
        <w:t>Wykonawca zamierzający zawrzeć umowę o podwykonawstwo, której przedmiotem są roboty budowlane, jest obowiązany w trakcie realizacji zamówienia publicznego na roboty budowlane, do przedłożenia Zamawiającemu projektu tej umowy wraz z wyciągiem z kosztorysu ofertowego Wykonawcy pozycji kosztorysu, które zamierza zlecić Podwykonawcy, a także projektu jej zmiany oraz poświadczonej za zgodność z oryginałem kopii zawartej umowy o podwykonawstwo, której przedmiotem są roboty budowlane i jej zmian, w terminie 7 dni od dnia jej zawarcia lub wprowadzenia zmiany;</w:t>
      </w:r>
    </w:p>
    <w:p w14:paraId="0DBA36D5" w14:textId="77777777" w:rsidR="007C1280" w:rsidRPr="006B51D2" w:rsidRDefault="007C1280" w:rsidP="007C1280">
      <w:pPr>
        <w:pStyle w:val="Akapitzlist"/>
        <w:numPr>
          <w:ilvl w:val="0"/>
          <w:numId w:val="25"/>
        </w:numPr>
        <w:tabs>
          <w:tab w:val="left" w:pos="284"/>
        </w:tabs>
        <w:suppressAutoHyphens w:val="0"/>
        <w:spacing w:line="360" w:lineRule="auto"/>
        <w:contextualSpacing w:val="0"/>
        <w:jc w:val="both"/>
        <w:rPr>
          <w:b/>
          <w:sz w:val="22"/>
          <w:szCs w:val="22"/>
        </w:rPr>
      </w:pPr>
      <w:r w:rsidRPr="006B51D2">
        <w:rPr>
          <w:sz w:val="22"/>
          <w:szCs w:val="22"/>
        </w:rPr>
        <w:t>Termin zapłaty wynagrodzenia Podwykonawcy przewidziany w umowie o podwykonawstwo nie może być dłuższy niż 30 dni od dnia doręczenia Wykonawcy faktury lub rachunku, potwierdzających wykonanie zleconej Podwykonawcy dostawy, usługi lub roboty budowlanej;</w:t>
      </w:r>
    </w:p>
    <w:p w14:paraId="3BD648B2" w14:textId="77777777" w:rsidR="007C1280" w:rsidRPr="006B51D2" w:rsidRDefault="007C1280" w:rsidP="007C1280">
      <w:pPr>
        <w:pStyle w:val="Akapitzlist"/>
        <w:numPr>
          <w:ilvl w:val="0"/>
          <w:numId w:val="25"/>
        </w:numPr>
        <w:tabs>
          <w:tab w:val="left" w:pos="284"/>
        </w:tabs>
        <w:suppressAutoHyphens w:val="0"/>
        <w:spacing w:line="360" w:lineRule="auto"/>
        <w:contextualSpacing w:val="0"/>
        <w:jc w:val="both"/>
        <w:rPr>
          <w:b/>
          <w:sz w:val="22"/>
          <w:szCs w:val="22"/>
        </w:rPr>
      </w:pPr>
      <w:r w:rsidRPr="006B51D2">
        <w:rPr>
          <w:sz w:val="22"/>
          <w:szCs w:val="22"/>
        </w:rPr>
        <w:t>Zamawiający w terminie 14 dni od otrzymania projektu umowy (umowy) wraz z wyciągiem z kosztorysu zgłasza pisemne zastrzeżenia do projektu umowy o podwykonawstwo, której przedmiotem są roboty budowlane lub pisemny sprzeciw do umowy o podwykonawstwo, której przedmiotem są roboty budowlane w sytuacji:</w:t>
      </w:r>
    </w:p>
    <w:p w14:paraId="26AF9ACC" w14:textId="77777777" w:rsidR="007C1280" w:rsidRPr="006B51D2" w:rsidRDefault="007C1280" w:rsidP="007C1280">
      <w:pPr>
        <w:pStyle w:val="Akapitzlist"/>
        <w:tabs>
          <w:tab w:val="left" w:pos="284"/>
        </w:tabs>
        <w:suppressAutoHyphens w:val="0"/>
        <w:spacing w:line="360" w:lineRule="auto"/>
        <w:contextualSpacing w:val="0"/>
        <w:jc w:val="both"/>
        <w:rPr>
          <w:sz w:val="22"/>
          <w:szCs w:val="22"/>
        </w:rPr>
      </w:pPr>
      <w:r w:rsidRPr="006B51D2">
        <w:rPr>
          <w:sz w:val="22"/>
          <w:szCs w:val="22"/>
        </w:rPr>
        <w:t>– wprowadzenia postanowień niezgodnych z umową zawartą przez Zamawiającego z Wykonawcą w zakresie terminów wykonania, okresów rozliczenia wykonanych robót oraz ustalenia wynagrodzenia Podwykonawcy wyższego niż przewidziane dla Wykonawcy za zakres robót podzlecanych, w tym ustalenia wyższych cen jednostkowych oraz wyższego wynagrodzenia ostatecznego,</w:t>
      </w:r>
    </w:p>
    <w:p w14:paraId="39D25E8C" w14:textId="77777777" w:rsidR="007C1280" w:rsidRPr="006B51D2" w:rsidRDefault="007C1280" w:rsidP="007C1280">
      <w:pPr>
        <w:pStyle w:val="Akapitzlist"/>
        <w:tabs>
          <w:tab w:val="left" w:pos="284"/>
        </w:tabs>
        <w:suppressAutoHyphens w:val="0"/>
        <w:spacing w:line="360" w:lineRule="auto"/>
        <w:contextualSpacing w:val="0"/>
        <w:jc w:val="both"/>
        <w:rPr>
          <w:sz w:val="22"/>
          <w:szCs w:val="22"/>
        </w:rPr>
      </w:pPr>
      <w:r w:rsidRPr="006B51D2">
        <w:rPr>
          <w:sz w:val="22"/>
          <w:szCs w:val="22"/>
        </w:rPr>
        <w:t>– gdy przewiduje termin zapłaty wynagrodzenia dłuższy niż 30 dni od dnia doręczenia faktury lub rachunku,</w:t>
      </w:r>
    </w:p>
    <w:p w14:paraId="568203EA" w14:textId="77777777" w:rsidR="007C1280" w:rsidRDefault="007C1280" w:rsidP="007C1280">
      <w:pPr>
        <w:pStyle w:val="Akapitzlist"/>
        <w:tabs>
          <w:tab w:val="left" w:pos="284"/>
        </w:tabs>
        <w:suppressAutoHyphens w:val="0"/>
        <w:spacing w:line="360" w:lineRule="auto"/>
        <w:contextualSpacing w:val="0"/>
        <w:jc w:val="both"/>
        <w:rPr>
          <w:sz w:val="22"/>
          <w:szCs w:val="22"/>
        </w:rPr>
      </w:pPr>
      <w:r w:rsidRPr="006B51D2">
        <w:rPr>
          <w:sz w:val="22"/>
          <w:szCs w:val="22"/>
        </w:rPr>
        <w:t>– gdy przewiduje potrącenia z wynagrodzenia należnego Podwykonawcy z</w:t>
      </w:r>
      <w:r>
        <w:rPr>
          <w:sz w:val="22"/>
          <w:szCs w:val="22"/>
        </w:rPr>
        <w:t xml:space="preserve"> </w:t>
      </w:r>
      <w:r w:rsidRPr="006B51D2">
        <w:rPr>
          <w:sz w:val="22"/>
          <w:szCs w:val="22"/>
        </w:rPr>
        <w:t>jakiegokolwiek tytułu.</w:t>
      </w:r>
    </w:p>
    <w:p w14:paraId="4D0C2355" w14:textId="77777777" w:rsidR="00ED3C48" w:rsidRDefault="00ED3C48" w:rsidP="007C1280">
      <w:pPr>
        <w:pStyle w:val="Akapitzlist"/>
        <w:tabs>
          <w:tab w:val="left" w:pos="284"/>
        </w:tabs>
        <w:suppressAutoHyphens w:val="0"/>
        <w:spacing w:line="360" w:lineRule="auto"/>
        <w:contextualSpacing w:val="0"/>
        <w:jc w:val="both"/>
        <w:rPr>
          <w:sz w:val="22"/>
          <w:szCs w:val="22"/>
        </w:rPr>
      </w:pPr>
    </w:p>
    <w:p w14:paraId="535B0364" w14:textId="77777777" w:rsidR="00ED3C48" w:rsidRPr="006B51D2" w:rsidRDefault="00ED3C48" w:rsidP="007C1280">
      <w:pPr>
        <w:pStyle w:val="Akapitzlist"/>
        <w:tabs>
          <w:tab w:val="left" w:pos="284"/>
        </w:tabs>
        <w:suppressAutoHyphens w:val="0"/>
        <w:spacing w:line="360" w:lineRule="auto"/>
        <w:contextualSpacing w:val="0"/>
        <w:jc w:val="both"/>
        <w:rPr>
          <w:b/>
          <w:sz w:val="22"/>
          <w:szCs w:val="22"/>
        </w:rPr>
      </w:pPr>
    </w:p>
    <w:p w14:paraId="54DD06CB" w14:textId="77777777" w:rsidR="007C1280" w:rsidRPr="006B51D2" w:rsidRDefault="007C1280" w:rsidP="007C1280">
      <w:pPr>
        <w:tabs>
          <w:tab w:val="left" w:pos="284"/>
          <w:tab w:val="left" w:pos="709"/>
        </w:tabs>
        <w:spacing w:line="360" w:lineRule="auto"/>
        <w:ind w:left="709" w:hanging="709"/>
        <w:jc w:val="both"/>
        <w:rPr>
          <w:sz w:val="22"/>
          <w:szCs w:val="22"/>
        </w:rPr>
      </w:pPr>
      <w:r w:rsidRPr="006B51D2">
        <w:rPr>
          <w:sz w:val="22"/>
          <w:szCs w:val="22"/>
        </w:rPr>
        <w:lastRenderedPageBreak/>
        <w:tab/>
      </w:r>
      <w:r w:rsidRPr="006B51D2">
        <w:rPr>
          <w:sz w:val="22"/>
          <w:szCs w:val="22"/>
        </w:rPr>
        <w:tab/>
        <w:t>Niezgłoszenie pisemnych zastrzeżeń lub pisemnego sprzeciwu w powyższym terminie uważa się za akceptację odpowiednio projektu umowy lub umowy przez Zamawiającego;</w:t>
      </w:r>
    </w:p>
    <w:p w14:paraId="3E5A6AF8" w14:textId="77777777" w:rsidR="007C1280" w:rsidRPr="006B51D2" w:rsidRDefault="007C1280" w:rsidP="007C1280">
      <w:pPr>
        <w:numPr>
          <w:ilvl w:val="0"/>
          <w:numId w:val="25"/>
        </w:numPr>
        <w:tabs>
          <w:tab w:val="left" w:pos="284"/>
          <w:tab w:val="left" w:pos="709"/>
        </w:tabs>
        <w:spacing w:line="360" w:lineRule="auto"/>
        <w:jc w:val="both"/>
        <w:rPr>
          <w:sz w:val="22"/>
          <w:szCs w:val="22"/>
        </w:rPr>
      </w:pPr>
      <w:r w:rsidRPr="006B51D2">
        <w:rPr>
          <w:b/>
          <w:sz w:val="22"/>
          <w:szCs w:val="22"/>
        </w:rPr>
        <w:t>Zawarcie umowy o podwykonawstwo może nastąpić wyłącznie po akceptacji jej projektu przez Zamawiającego, a przystąpienie do jej realizacji przez Podwykonawcę może nastąpić wyłącznie po akceptacji umowy o podwykonawstwo przez Zamawiającego, pod rygorem zapłaty kary umownej przewidzianej w §</w:t>
      </w:r>
      <w:r>
        <w:rPr>
          <w:b/>
          <w:sz w:val="22"/>
          <w:szCs w:val="22"/>
        </w:rPr>
        <w:t xml:space="preserve"> </w:t>
      </w:r>
      <w:r w:rsidRPr="006B51D2">
        <w:rPr>
          <w:b/>
          <w:sz w:val="22"/>
          <w:szCs w:val="22"/>
        </w:rPr>
        <w:t>1</w:t>
      </w:r>
      <w:r>
        <w:rPr>
          <w:b/>
          <w:sz w:val="22"/>
          <w:szCs w:val="22"/>
        </w:rPr>
        <w:t>2</w:t>
      </w:r>
      <w:r w:rsidRPr="006B51D2">
        <w:rPr>
          <w:b/>
          <w:sz w:val="22"/>
          <w:szCs w:val="22"/>
        </w:rPr>
        <w:t xml:space="preserve"> ust. 2 pkt 6);</w:t>
      </w:r>
    </w:p>
    <w:p w14:paraId="2DC6820A" w14:textId="77777777" w:rsidR="007C1280" w:rsidRPr="006B51D2" w:rsidRDefault="007C1280" w:rsidP="007C1280">
      <w:pPr>
        <w:numPr>
          <w:ilvl w:val="0"/>
          <w:numId w:val="25"/>
        </w:numPr>
        <w:tabs>
          <w:tab w:val="left" w:pos="284"/>
          <w:tab w:val="left" w:pos="709"/>
        </w:tabs>
        <w:spacing w:line="360" w:lineRule="auto"/>
        <w:jc w:val="both"/>
        <w:rPr>
          <w:sz w:val="22"/>
          <w:szCs w:val="22"/>
        </w:rPr>
      </w:pPr>
      <w:r w:rsidRPr="006B51D2">
        <w:rPr>
          <w:sz w:val="22"/>
          <w:szCs w:val="22"/>
        </w:rPr>
        <w:t xml:space="preserve">Wykonawca, przedkłada Zamawiającemu poświadczoną za zgodność z oryginałem kopię zawartej umowy o podwykonawstwo (także jej zmianę), której przedmiotem są dostawy lub usługi, w terminie 7 dni od dnia jej zawarcia, z wyłączeniem umów o podwykonawstwo o wartości mniejszej niż 0,5% wartości umowy brutto określonej w </w:t>
      </w:r>
      <w:r w:rsidRPr="006B51D2">
        <w:rPr>
          <w:b/>
          <w:sz w:val="22"/>
          <w:szCs w:val="22"/>
        </w:rPr>
        <w:t>§</w:t>
      </w:r>
      <w:r>
        <w:rPr>
          <w:b/>
          <w:sz w:val="22"/>
          <w:szCs w:val="22"/>
        </w:rPr>
        <w:t xml:space="preserve"> 3</w:t>
      </w:r>
      <w:r w:rsidRPr="006B51D2">
        <w:rPr>
          <w:b/>
          <w:sz w:val="22"/>
          <w:szCs w:val="22"/>
        </w:rPr>
        <w:t xml:space="preserve"> ust. 1 pkt b)</w:t>
      </w:r>
      <w:r w:rsidRPr="006B51D2">
        <w:rPr>
          <w:sz w:val="22"/>
          <w:szCs w:val="22"/>
        </w:rPr>
        <w:t xml:space="preserve"> w sprawie zamówienia publicznego oraz umów o podwykonawstwo, których przedmiot został wskazany przez Zamawiającego w Specyfikacji  Warunków Zamówienia, jako niepodlegający niniejszemu obowiązkowi. Wyłączenie, o którym mowa w zdaniu pierwszym, nie dotyczy umów o podwykonawstwo o wartości większej niż 50.000,00 zł. Jeżeli termin zapłaty wynagrodzenia jest dłuższy niż 30 dni od dnia doręczenia przez Podwykonawcę faktury lub rachunku, Zamawiający informuje o tym Wykonawcę i wzywa go do doprowadzenia do zmiany tej umowy pod rygorem wystąpienia o zapłatę kary umownej;</w:t>
      </w:r>
    </w:p>
    <w:p w14:paraId="33777A39" w14:textId="77777777" w:rsidR="007C1280" w:rsidRPr="006B51D2" w:rsidRDefault="007C1280" w:rsidP="007C1280">
      <w:pPr>
        <w:numPr>
          <w:ilvl w:val="0"/>
          <w:numId w:val="25"/>
        </w:numPr>
        <w:tabs>
          <w:tab w:val="left" w:pos="284"/>
          <w:tab w:val="left" w:pos="709"/>
        </w:tabs>
        <w:spacing w:line="360" w:lineRule="auto"/>
        <w:jc w:val="both"/>
        <w:rPr>
          <w:sz w:val="22"/>
          <w:szCs w:val="22"/>
        </w:rPr>
      </w:pPr>
      <w:r w:rsidRPr="006B51D2">
        <w:rPr>
          <w:sz w:val="22"/>
          <w:szCs w:val="22"/>
        </w:rPr>
        <w:t>Powyższe postanowienia mają zastosowanie do zmian umów o podwykonawstwo;</w:t>
      </w:r>
    </w:p>
    <w:p w14:paraId="0998A637" w14:textId="77777777" w:rsidR="007C1280" w:rsidRPr="006B51D2" w:rsidRDefault="007C1280" w:rsidP="007C1280">
      <w:pPr>
        <w:numPr>
          <w:ilvl w:val="0"/>
          <w:numId w:val="25"/>
        </w:numPr>
        <w:tabs>
          <w:tab w:val="left" w:pos="284"/>
          <w:tab w:val="left" w:pos="709"/>
        </w:tabs>
        <w:spacing w:line="360" w:lineRule="auto"/>
        <w:jc w:val="both"/>
        <w:rPr>
          <w:sz w:val="22"/>
          <w:szCs w:val="22"/>
        </w:rPr>
      </w:pPr>
      <w:r w:rsidRPr="006B51D2">
        <w:rPr>
          <w:sz w:val="22"/>
          <w:szCs w:val="22"/>
        </w:rPr>
        <w:t>Wykonawca odpowiada za działania Podwykonawców w trakcie wykonywania przedmiotu umowy jak za działania własne;</w:t>
      </w:r>
    </w:p>
    <w:p w14:paraId="402D46B9" w14:textId="77777777" w:rsidR="007C1280" w:rsidRPr="006B51D2" w:rsidRDefault="007C1280" w:rsidP="007C1280">
      <w:pPr>
        <w:numPr>
          <w:ilvl w:val="0"/>
          <w:numId w:val="25"/>
        </w:numPr>
        <w:tabs>
          <w:tab w:val="left" w:pos="284"/>
          <w:tab w:val="left" w:pos="709"/>
        </w:tabs>
        <w:spacing w:line="360" w:lineRule="auto"/>
        <w:jc w:val="both"/>
        <w:rPr>
          <w:sz w:val="22"/>
          <w:szCs w:val="22"/>
        </w:rPr>
      </w:pPr>
      <w:r w:rsidRPr="006B51D2">
        <w:rPr>
          <w:sz w:val="22"/>
          <w:szCs w:val="22"/>
        </w:rPr>
        <w:t>Wykonawca nadzoruje prace wykonywane przez Podwykonawców i je koordynuje.</w:t>
      </w:r>
    </w:p>
    <w:p w14:paraId="23FF10A2" w14:textId="77777777" w:rsidR="007C1280" w:rsidRPr="006B51D2" w:rsidRDefault="007C1280" w:rsidP="007C1280">
      <w:pPr>
        <w:numPr>
          <w:ilvl w:val="0"/>
          <w:numId w:val="25"/>
        </w:numPr>
        <w:tabs>
          <w:tab w:val="left" w:pos="284"/>
          <w:tab w:val="left" w:pos="709"/>
        </w:tabs>
        <w:spacing w:line="360" w:lineRule="auto"/>
        <w:jc w:val="both"/>
        <w:rPr>
          <w:sz w:val="22"/>
          <w:szCs w:val="22"/>
        </w:rPr>
      </w:pPr>
      <w:r w:rsidRPr="006B51D2">
        <w:rPr>
          <w:sz w:val="22"/>
          <w:szCs w:val="22"/>
        </w:rPr>
        <w:t xml:space="preserve">Powierzenie wykonania części zamówienia Podwykonawcom nie zwalnia Wykonawcy </w:t>
      </w:r>
      <w:r w:rsidRPr="006B51D2">
        <w:rPr>
          <w:sz w:val="22"/>
          <w:szCs w:val="22"/>
        </w:rPr>
        <w:br/>
        <w:t>z odpowiedzialności za należyte wykonanie zamówienia.</w:t>
      </w:r>
    </w:p>
    <w:p w14:paraId="0B2DE023" w14:textId="52EEAF90" w:rsidR="007C1280" w:rsidRPr="006B51D2" w:rsidRDefault="007C1280" w:rsidP="007C1280">
      <w:pPr>
        <w:pStyle w:val="Akapitzlist"/>
        <w:numPr>
          <w:ilvl w:val="0"/>
          <w:numId w:val="26"/>
        </w:numPr>
        <w:tabs>
          <w:tab w:val="left" w:pos="284"/>
        </w:tabs>
        <w:suppressAutoHyphens w:val="0"/>
        <w:spacing w:line="360" w:lineRule="auto"/>
        <w:ind w:left="284" w:hanging="284"/>
        <w:contextualSpacing w:val="0"/>
        <w:jc w:val="both"/>
        <w:rPr>
          <w:bCs/>
          <w:sz w:val="22"/>
          <w:szCs w:val="22"/>
        </w:rPr>
      </w:pPr>
      <w:r w:rsidRPr="006B51D2">
        <w:rPr>
          <w:bCs/>
          <w:sz w:val="22"/>
          <w:szCs w:val="22"/>
        </w:rPr>
        <w:t>W przypadku podzlecenia robót przez Wykonawcę z naruszeniem powyższych zasad, Zamawiający może odstąpić od umowy z</w:t>
      </w:r>
      <w:r w:rsidR="00AA3021">
        <w:rPr>
          <w:bCs/>
          <w:sz w:val="22"/>
          <w:szCs w:val="22"/>
        </w:rPr>
        <w:t xml:space="preserve"> przyczyn leżących po stronie </w:t>
      </w:r>
      <w:r w:rsidRPr="006B51D2">
        <w:rPr>
          <w:bCs/>
          <w:sz w:val="22"/>
          <w:szCs w:val="22"/>
        </w:rPr>
        <w:t xml:space="preserve">Wykonawcy. W takim przypadku Wykonawca zobowiązany jest do zapłacenia kary umownej zgodnie z </w:t>
      </w:r>
      <w:r w:rsidRPr="006B51D2">
        <w:rPr>
          <w:b/>
          <w:bCs/>
          <w:sz w:val="22"/>
          <w:szCs w:val="22"/>
        </w:rPr>
        <w:t>§ 1</w:t>
      </w:r>
      <w:r>
        <w:rPr>
          <w:b/>
          <w:bCs/>
          <w:sz w:val="22"/>
          <w:szCs w:val="22"/>
        </w:rPr>
        <w:t>2</w:t>
      </w:r>
      <w:r w:rsidRPr="006B51D2">
        <w:rPr>
          <w:b/>
          <w:bCs/>
          <w:sz w:val="22"/>
          <w:szCs w:val="22"/>
        </w:rPr>
        <w:t xml:space="preserve"> ust. 1 pkt 1)</w:t>
      </w:r>
      <w:r w:rsidRPr="006B51D2">
        <w:rPr>
          <w:bCs/>
          <w:sz w:val="22"/>
          <w:szCs w:val="22"/>
        </w:rPr>
        <w:t xml:space="preserve"> umowy.</w:t>
      </w:r>
    </w:p>
    <w:p w14:paraId="79FC448D" w14:textId="61EDBE78" w:rsidR="007C1280" w:rsidRPr="006B51D2" w:rsidRDefault="007C1280" w:rsidP="007C1280">
      <w:pPr>
        <w:pStyle w:val="Akapitzlist"/>
        <w:numPr>
          <w:ilvl w:val="0"/>
          <w:numId w:val="26"/>
        </w:numPr>
        <w:tabs>
          <w:tab w:val="left" w:pos="284"/>
        </w:tabs>
        <w:suppressAutoHyphens w:val="0"/>
        <w:spacing w:line="360" w:lineRule="auto"/>
        <w:ind w:left="284" w:hanging="284"/>
        <w:contextualSpacing w:val="0"/>
        <w:jc w:val="both"/>
        <w:rPr>
          <w:bCs/>
          <w:sz w:val="22"/>
          <w:szCs w:val="22"/>
        </w:rPr>
      </w:pPr>
      <w:r w:rsidRPr="006B51D2">
        <w:rPr>
          <w:bCs/>
          <w:sz w:val="22"/>
          <w:szCs w:val="22"/>
        </w:rPr>
        <w:t xml:space="preserve">Zamawiający na zasadach przewidzianych w </w:t>
      </w:r>
      <w:r w:rsidRPr="006B51D2">
        <w:rPr>
          <w:b/>
          <w:bCs/>
          <w:sz w:val="22"/>
          <w:szCs w:val="22"/>
        </w:rPr>
        <w:t>ust. 1</w:t>
      </w:r>
      <w:r w:rsidR="006D0B2F">
        <w:rPr>
          <w:b/>
          <w:bCs/>
          <w:sz w:val="22"/>
          <w:szCs w:val="22"/>
        </w:rPr>
        <w:t xml:space="preserve"> i ust. 2</w:t>
      </w:r>
      <w:r w:rsidRPr="006B51D2">
        <w:rPr>
          <w:bCs/>
          <w:sz w:val="22"/>
          <w:szCs w:val="22"/>
        </w:rPr>
        <w:t xml:space="preserve"> </w:t>
      </w:r>
      <w:r w:rsidRPr="006B51D2">
        <w:rPr>
          <w:sz w:val="22"/>
          <w:szCs w:val="22"/>
        </w:rPr>
        <w:t xml:space="preserve">może wyrazić zgodę </w:t>
      </w:r>
      <w:r w:rsidRPr="006B51D2">
        <w:rPr>
          <w:bCs/>
          <w:sz w:val="22"/>
          <w:szCs w:val="22"/>
        </w:rPr>
        <w:t>na zmianę Podwykonawcy w trakcie realizacji robót lub podzlecenie przez Wykonawcę oznaczonego zakresu robót innego niż został wskazany w ofercie pod warunkiem uzasadnienia przez Wykonawcę konieczności powierzenia Podwykonawcy ww. zakresu robót lub konieczności zmiany Podwykonawcy. Jeżeli zmiana albo rezygnacja z Podwykonawcy dotyczy podmiotu, na którego zasoby Wykonawca powoływał się na zasadach określonych w art. 118 Pzp , w celu wykazania spełniania warunków udziału w postępowaniu, Wykonawca jest obowiązany wykazać Zamawiającemu, iż proponowany inny Podwykonawca lub Wykonawca samodzielnie spełnia je w stopniu nie mniejszym niż Podwykonawca na</w:t>
      </w:r>
      <w:r>
        <w:rPr>
          <w:bCs/>
          <w:sz w:val="22"/>
          <w:szCs w:val="22"/>
        </w:rPr>
        <w:t xml:space="preserve"> </w:t>
      </w:r>
      <w:r w:rsidRPr="006B51D2">
        <w:rPr>
          <w:bCs/>
          <w:sz w:val="22"/>
          <w:szCs w:val="22"/>
        </w:rPr>
        <w:t>którego zasoby Wykonawca się powoływał w trakcie postępowania o udzielenie zamówienia.</w:t>
      </w:r>
    </w:p>
    <w:p w14:paraId="5DDECB02" w14:textId="77777777" w:rsidR="007C1280" w:rsidRPr="006B51D2" w:rsidRDefault="007C1280" w:rsidP="007C1280">
      <w:pPr>
        <w:tabs>
          <w:tab w:val="left" w:pos="284"/>
        </w:tabs>
        <w:spacing w:line="360" w:lineRule="auto"/>
        <w:ind w:left="284" w:hanging="284"/>
        <w:jc w:val="both"/>
        <w:rPr>
          <w:bCs/>
          <w:sz w:val="22"/>
          <w:szCs w:val="22"/>
        </w:rPr>
      </w:pPr>
      <w:r w:rsidRPr="006B51D2">
        <w:rPr>
          <w:bCs/>
          <w:sz w:val="22"/>
          <w:szCs w:val="22"/>
        </w:rPr>
        <w:lastRenderedPageBreak/>
        <w:tab/>
        <w:t xml:space="preserve">Jeżeli powierzenie Podwykonawcy wykonania części zamówienia następuje w trakcie jego realizacji, Wykonawca na żądanie Zamawiającego jest zobowiązany przedstawić oświadczenie, </w:t>
      </w:r>
      <w:r w:rsidRPr="006B51D2">
        <w:rPr>
          <w:bCs/>
          <w:sz w:val="22"/>
          <w:szCs w:val="22"/>
        </w:rPr>
        <w:br/>
        <w:t>o którym mowa w art. 125 ust. 1 Pzp lub oświadczenia lub dokumenty potwierdzające brak podstaw wykluczenia wobec tego Podwykonawcy. Jeżeli Zamawiający stwierdzi, że wobec danego Podwykonawcy zachodzą podstawy wykluczenia, Wykonawca zobowiązany jest zastąpić tego Podwykonawcę lub zrezygnować z powierzenia wykonania części zamówienia Podwykonawcy. Zmiana Podwykonawcy oraz zakresu podzlecanych robót nie stanowi zmiany umowy ale jest wymagana zgoda Zamawiającego poprzez akceptację umowy o podwykonawstwo.</w:t>
      </w:r>
    </w:p>
    <w:p w14:paraId="471EFA3F" w14:textId="77777777" w:rsidR="007C1280" w:rsidRPr="006B51D2" w:rsidRDefault="007C1280" w:rsidP="007C1280">
      <w:pPr>
        <w:numPr>
          <w:ilvl w:val="0"/>
          <w:numId w:val="26"/>
        </w:numPr>
        <w:tabs>
          <w:tab w:val="left" w:pos="284"/>
        </w:tabs>
        <w:spacing w:line="360" w:lineRule="auto"/>
        <w:ind w:left="284" w:hanging="284"/>
        <w:jc w:val="both"/>
        <w:rPr>
          <w:bCs/>
          <w:sz w:val="22"/>
          <w:szCs w:val="22"/>
        </w:rPr>
      </w:pPr>
      <w:r w:rsidRPr="006B51D2">
        <w:rPr>
          <w:bCs/>
          <w:sz w:val="22"/>
          <w:szCs w:val="22"/>
        </w:rPr>
        <w:t>Warunkiem zapłaty przez Zamawiającego faktury Wykonawcy, obejmującej należne wynagrodzenie za odebrane roboty budowlane jest przedstawienie przez Wykonawcę dowodów zapłaty wymagalnego wynagrodzenia Podwykonawcom robót budowlanych, dostaw lub usług, biorącym udział w realizacji odebranych robót budowlanych.</w:t>
      </w:r>
    </w:p>
    <w:p w14:paraId="0A7319A8" w14:textId="77777777" w:rsidR="007C1280" w:rsidRPr="006B51D2" w:rsidRDefault="007C1280" w:rsidP="007C1280">
      <w:pPr>
        <w:pStyle w:val="Akapitzlist"/>
        <w:numPr>
          <w:ilvl w:val="0"/>
          <w:numId w:val="26"/>
        </w:numPr>
        <w:tabs>
          <w:tab w:val="left" w:pos="284"/>
        </w:tabs>
        <w:suppressAutoHyphens w:val="0"/>
        <w:spacing w:line="360" w:lineRule="auto"/>
        <w:ind w:left="284" w:hanging="284"/>
        <w:contextualSpacing w:val="0"/>
        <w:jc w:val="both"/>
        <w:rPr>
          <w:bCs/>
          <w:sz w:val="22"/>
          <w:szCs w:val="22"/>
        </w:rPr>
      </w:pPr>
      <w:r w:rsidRPr="006B51D2">
        <w:rPr>
          <w:bCs/>
          <w:sz w:val="22"/>
          <w:szCs w:val="22"/>
        </w:rPr>
        <w:t>Wykonawca jest zobowiązany dołączyć do wystawionej przez siebie faktury, kopię faktury wystawionej przez Podwykonawcę oraz oświadczenie Podwykonawcy, że terminowo otrzymał wynagrodzenie w kwocie wskazanej na fakturze Podwykonawcy lub dowód jej zapłaty przelewem na rachunek Podwykonawcy.</w:t>
      </w:r>
    </w:p>
    <w:p w14:paraId="7CAC028B" w14:textId="77777777" w:rsidR="007C1280" w:rsidRPr="006B51D2" w:rsidRDefault="007C1280" w:rsidP="007C1280">
      <w:pPr>
        <w:pStyle w:val="Akapitzlist"/>
        <w:numPr>
          <w:ilvl w:val="0"/>
          <w:numId w:val="26"/>
        </w:numPr>
        <w:tabs>
          <w:tab w:val="left" w:pos="284"/>
        </w:tabs>
        <w:suppressAutoHyphens w:val="0"/>
        <w:spacing w:line="360" w:lineRule="auto"/>
        <w:ind w:left="284" w:hanging="284"/>
        <w:contextualSpacing w:val="0"/>
        <w:jc w:val="both"/>
        <w:rPr>
          <w:bCs/>
          <w:sz w:val="22"/>
          <w:szCs w:val="22"/>
        </w:rPr>
      </w:pPr>
      <w:r w:rsidRPr="006B51D2">
        <w:rPr>
          <w:bCs/>
          <w:sz w:val="22"/>
          <w:szCs w:val="22"/>
        </w:rPr>
        <w:t>W przypadku nieprzedstawienia przez Wykonawcę dowodów zapłaty, wymienionych powyżej, Zamawiający wstrzyma wypłatę należnego wynagrodzenia Wykonawcy – w części równej sumie kwot niezapłaconych faktur Podwykonawców.</w:t>
      </w:r>
    </w:p>
    <w:p w14:paraId="6DEA7765" w14:textId="77777777" w:rsidR="007C1280" w:rsidRPr="006B51D2" w:rsidRDefault="007C1280" w:rsidP="007C1280">
      <w:pPr>
        <w:pStyle w:val="Akapitzlist"/>
        <w:numPr>
          <w:ilvl w:val="0"/>
          <w:numId w:val="26"/>
        </w:numPr>
        <w:tabs>
          <w:tab w:val="left" w:pos="284"/>
        </w:tabs>
        <w:suppressAutoHyphens w:val="0"/>
        <w:spacing w:line="360" w:lineRule="auto"/>
        <w:ind w:left="284" w:hanging="284"/>
        <w:contextualSpacing w:val="0"/>
        <w:jc w:val="both"/>
        <w:rPr>
          <w:bCs/>
          <w:sz w:val="22"/>
          <w:szCs w:val="22"/>
        </w:rPr>
      </w:pPr>
      <w:r w:rsidRPr="006B51D2">
        <w:rPr>
          <w:bCs/>
          <w:sz w:val="22"/>
          <w:szCs w:val="22"/>
        </w:rPr>
        <w:t xml:space="preserve">Zamawiający dokona bezpośredniej zapłaty wymagalnego wynagrodzenia przysługującego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przez Wykonawcę i potrąci kwotę wypłaconego wynagrodzenia </w:t>
      </w:r>
      <w:r w:rsidRPr="006B51D2">
        <w:rPr>
          <w:bCs/>
          <w:sz w:val="22"/>
          <w:szCs w:val="22"/>
        </w:rPr>
        <w:br/>
        <w:t xml:space="preserve">z wynagrodzenia należnego Wykonawcy. Bezpośrednia zapłata obejmuje należne wynagrodzenie bez odsetek, powstałe po zaakceptowaniu umowy o podwykonawstwo, której przedmiotem są roboty budowlane lub po przedłożeniu poświadczonej za zgodność z oryginałem kopii umowy </w:t>
      </w:r>
      <w:r w:rsidRPr="006B51D2">
        <w:rPr>
          <w:bCs/>
          <w:sz w:val="22"/>
          <w:szCs w:val="22"/>
        </w:rPr>
        <w:br/>
        <w:t>o podwykonawstwo, której przedmiotem są dostawy i usługi, z zastrzeżeniem, że odpowiedzialność Zamawiającego jest ograniczona do wysokości kwoty należnej z tego tytułu Wykonawcy.</w:t>
      </w:r>
    </w:p>
    <w:p w14:paraId="56F342EB" w14:textId="77777777" w:rsidR="007C1280" w:rsidRPr="006B51D2" w:rsidRDefault="007C1280" w:rsidP="007C1280">
      <w:pPr>
        <w:pStyle w:val="Akapitzlist"/>
        <w:numPr>
          <w:ilvl w:val="0"/>
          <w:numId w:val="26"/>
        </w:numPr>
        <w:tabs>
          <w:tab w:val="left" w:pos="284"/>
        </w:tabs>
        <w:suppressAutoHyphens w:val="0"/>
        <w:spacing w:line="360" w:lineRule="auto"/>
        <w:ind w:left="284" w:hanging="284"/>
        <w:contextualSpacing w:val="0"/>
        <w:jc w:val="both"/>
        <w:rPr>
          <w:bCs/>
          <w:sz w:val="22"/>
          <w:szCs w:val="22"/>
        </w:rPr>
      </w:pPr>
      <w:r w:rsidRPr="006B51D2">
        <w:rPr>
          <w:bCs/>
          <w:sz w:val="22"/>
          <w:szCs w:val="22"/>
        </w:rPr>
        <w:t>Decyzję co do bezpośredniej zapłaty Podwykonawcy Zamawiający podejmie po przeprowadzeniu postępowania przewidzianego w art. 465 ust. 4 i ust. 5 Pzp.</w:t>
      </w:r>
    </w:p>
    <w:p w14:paraId="4D5B1A7F" w14:textId="77777777" w:rsidR="007C1280" w:rsidRPr="00603025" w:rsidRDefault="007C1280" w:rsidP="007C1280">
      <w:pPr>
        <w:pStyle w:val="Akapitzlist"/>
        <w:numPr>
          <w:ilvl w:val="0"/>
          <w:numId w:val="26"/>
        </w:numPr>
        <w:tabs>
          <w:tab w:val="left" w:pos="284"/>
        </w:tabs>
        <w:suppressAutoHyphens w:val="0"/>
        <w:spacing w:line="360" w:lineRule="auto"/>
        <w:ind w:left="284" w:hanging="284"/>
        <w:contextualSpacing w:val="0"/>
        <w:jc w:val="both"/>
        <w:rPr>
          <w:bCs/>
          <w:sz w:val="22"/>
          <w:szCs w:val="22"/>
        </w:rPr>
      </w:pPr>
      <w:r w:rsidRPr="006B51D2">
        <w:rPr>
          <w:bCs/>
          <w:sz w:val="22"/>
          <w:szCs w:val="22"/>
        </w:rPr>
        <w:t xml:space="preserve">Konieczność ponad dwukrotnego dokonywania przez Zamawiającego bezpośredniej zapłaty Podwykonawcy lub konieczność dokonania bezpośrednich zapłat na sumę większą niż 5% wartości umowy określonej w </w:t>
      </w:r>
      <w:r w:rsidRPr="006B51D2">
        <w:rPr>
          <w:b/>
          <w:sz w:val="22"/>
          <w:szCs w:val="22"/>
        </w:rPr>
        <w:t>§</w:t>
      </w:r>
      <w:r>
        <w:rPr>
          <w:b/>
          <w:sz w:val="22"/>
          <w:szCs w:val="22"/>
        </w:rPr>
        <w:t xml:space="preserve"> 3</w:t>
      </w:r>
      <w:r w:rsidRPr="006B51D2">
        <w:rPr>
          <w:b/>
          <w:sz w:val="22"/>
          <w:szCs w:val="22"/>
        </w:rPr>
        <w:t xml:space="preserve"> ust. 1 pkt b)</w:t>
      </w:r>
      <w:r w:rsidRPr="006B51D2">
        <w:rPr>
          <w:bCs/>
          <w:sz w:val="22"/>
          <w:szCs w:val="22"/>
        </w:rPr>
        <w:t xml:space="preserve"> może stanowić podstawę do odstąpienia od umowy przez Zamawiającego.</w:t>
      </w:r>
    </w:p>
    <w:p w14:paraId="7849C926" w14:textId="77777777" w:rsidR="00ED3C48" w:rsidRDefault="00ED3C48" w:rsidP="00CF6A57">
      <w:pPr>
        <w:tabs>
          <w:tab w:val="left" w:pos="284"/>
        </w:tabs>
        <w:spacing w:line="360" w:lineRule="auto"/>
        <w:rPr>
          <w:bCs/>
          <w:sz w:val="22"/>
          <w:szCs w:val="22"/>
        </w:rPr>
      </w:pPr>
    </w:p>
    <w:p w14:paraId="5405F13B" w14:textId="77777777" w:rsidR="006741A3" w:rsidRPr="005E3644" w:rsidRDefault="006741A3" w:rsidP="00CF6A57">
      <w:pPr>
        <w:tabs>
          <w:tab w:val="left" w:pos="284"/>
        </w:tabs>
        <w:spacing w:line="360" w:lineRule="auto"/>
        <w:rPr>
          <w:bCs/>
          <w:sz w:val="22"/>
          <w:szCs w:val="22"/>
        </w:rPr>
      </w:pPr>
    </w:p>
    <w:p w14:paraId="14FD99F8" w14:textId="77777777" w:rsidR="007C1280" w:rsidRPr="006B51D2" w:rsidRDefault="007C1280" w:rsidP="007C1280">
      <w:pPr>
        <w:tabs>
          <w:tab w:val="left" w:pos="284"/>
        </w:tabs>
        <w:spacing w:line="360" w:lineRule="auto"/>
        <w:jc w:val="center"/>
        <w:rPr>
          <w:b/>
          <w:sz w:val="22"/>
          <w:szCs w:val="22"/>
        </w:rPr>
      </w:pPr>
      <w:r w:rsidRPr="006B51D2">
        <w:rPr>
          <w:b/>
          <w:sz w:val="22"/>
          <w:szCs w:val="22"/>
        </w:rPr>
        <w:lastRenderedPageBreak/>
        <w:t>§ 1</w:t>
      </w:r>
      <w:r>
        <w:rPr>
          <w:b/>
          <w:sz w:val="22"/>
          <w:szCs w:val="22"/>
        </w:rPr>
        <w:t xml:space="preserve">1 </w:t>
      </w:r>
      <w:r w:rsidRPr="006B51D2">
        <w:rPr>
          <w:b/>
          <w:sz w:val="22"/>
          <w:szCs w:val="22"/>
        </w:rPr>
        <w:t>–</w:t>
      </w:r>
      <w:r>
        <w:rPr>
          <w:b/>
          <w:sz w:val="22"/>
          <w:szCs w:val="22"/>
        </w:rPr>
        <w:t xml:space="preserve"> </w:t>
      </w:r>
      <w:r w:rsidRPr="006B51D2">
        <w:rPr>
          <w:b/>
          <w:sz w:val="22"/>
          <w:szCs w:val="22"/>
        </w:rPr>
        <w:t>Zapłata wynagrodzenia</w:t>
      </w:r>
    </w:p>
    <w:p w14:paraId="60088D04" w14:textId="77777777" w:rsidR="007C1280" w:rsidRPr="006B51D2" w:rsidRDefault="007C1280" w:rsidP="007C1280">
      <w:pPr>
        <w:numPr>
          <w:ilvl w:val="3"/>
          <w:numId w:val="4"/>
        </w:numPr>
        <w:tabs>
          <w:tab w:val="left" w:pos="284"/>
        </w:tabs>
        <w:spacing w:line="360" w:lineRule="auto"/>
        <w:ind w:left="284" w:hanging="284"/>
        <w:jc w:val="both"/>
        <w:rPr>
          <w:sz w:val="22"/>
          <w:szCs w:val="22"/>
        </w:rPr>
      </w:pPr>
      <w:r w:rsidRPr="006B51D2">
        <w:rPr>
          <w:sz w:val="22"/>
          <w:szCs w:val="22"/>
        </w:rPr>
        <w:t xml:space="preserve">Rozliczenie z Wykonawcą nastąpi na podstawie prawidłowo wystawionej </w:t>
      </w:r>
      <w:r w:rsidRPr="006B51D2">
        <w:rPr>
          <w:b/>
          <w:bCs/>
          <w:sz w:val="22"/>
          <w:szCs w:val="22"/>
        </w:rPr>
        <w:t>faktury</w:t>
      </w:r>
      <w:r w:rsidRPr="006B51D2">
        <w:rPr>
          <w:sz w:val="22"/>
          <w:szCs w:val="22"/>
        </w:rPr>
        <w:t>, którą Wykonawca zobowiązany jest przedłożyć Zamawiającemu wraz z następującymi dokumentami rozliczeniowymi:</w:t>
      </w:r>
    </w:p>
    <w:p w14:paraId="4316CF0F" w14:textId="77777777" w:rsidR="007C1280" w:rsidRPr="006B51D2" w:rsidRDefault="007C1280" w:rsidP="007C1280">
      <w:pPr>
        <w:numPr>
          <w:ilvl w:val="1"/>
          <w:numId w:val="7"/>
        </w:numPr>
        <w:tabs>
          <w:tab w:val="left" w:pos="284"/>
        </w:tabs>
        <w:spacing w:line="360" w:lineRule="auto"/>
        <w:jc w:val="both"/>
        <w:rPr>
          <w:sz w:val="22"/>
          <w:szCs w:val="22"/>
        </w:rPr>
      </w:pPr>
      <w:r w:rsidRPr="006B51D2">
        <w:rPr>
          <w:sz w:val="22"/>
          <w:szCs w:val="22"/>
        </w:rPr>
        <w:t xml:space="preserve">Podpisanym przez Zamawiającego </w:t>
      </w:r>
      <w:r w:rsidRPr="006B51D2">
        <w:rPr>
          <w:i/>
          <w:sz w:val="22"/>
          <w:szCs w:val="22"/>
        </w:rPr>
        <w:t>„Protokołem odbioru końcowego”</w:t>
      </w:r>
      <w:r w:rsidRPr="006B51D2">
        <w:rPr>
          <w:sz w:val="22"/>
          <w:szCs w:val="22"/>
        </w:rPr>
        <w:t xml:space="preserve">– </w:t>
      </w:r>
      <w:r w:rsidRPr="006B51D2">
        <w:rPr>
          <w:b/>
          <w:sz w:val="22"/>
          <w:szCs w:val="22"/>
        </w:rPr>
        <w:t>zał. nr 7 do umowy</w:t>
      </w:r>
      <w:r w:rsidRPr="006B51D2">
        <w:rPr>
          <w:sz w:val="22"/>
          <w:szCs w:val="22"/>
        </w:rPr>
        <w:t>;</w:t>
      </w:r>
    </w:p>
    <w:p w14:paraId="5D124EE9" w14:textId="77777777" w:rsidR="007C1280" w:rsidRPr="006B51D2" w:rsidRDefault="007C1280" w:rsidP="007C1280">
      <w:pPr>
        <w:numPr>
          <w:ilvl w:val="1"/>
          <w:numId w:val="7"/>
        </w:numPr>
        <w:tabs>
          <w:tab w:val="left" w:pos="284"/>
        </w:tabs>
        <w:spacing w:line="360" w:lineRule="auto"/>
        <w:jc w:val="both"/>
        <w:rPr>
          <w:sz w:val="22"/>
          <w:szCs w:val="22"/>
        </w:rPr>
      </w:pPr>
      <w:r w:rsidRPr="006B51D2">
        <w:rPr>
          <w:sz w:val="22"/>
          <w:szCs w:val="22"/>
        </w:rPr>
        <w:t xml:space="preserve">zatwierdzonym przez Inspektora nadzoru inwestorskiego Kosztorysem powykonawczym, wyliczonym wg cen jednostkowych ujętych w Kosztorysie ofertowym– </w:t>
      </w:r>
      <w:r w:rsidRPr="006B51D2">
        <w:rPr>
          <w:b/>
          <w:sz w:val="22"/>
          <w:szCs w:val="22"/>
        </w:rPr>
        <w:t>zał. nr 1 do umowy</w:t>
      </w:r>
      <w:r w:rsidRPr="006B51D2">
        <w:rPr>
          <w:sz w:val="22"/>
          <w:szCs w:val="22"/>
        </w:rPr>
        <w:t xml:space="preserve"> oraz rzeczywiście wykonanych robót;</w:t>
      </w:r>
    </w:p>
    <w:p w14:paraId="226A2008" w14:textId="77777777" w:rsidR="007C1280" w:rsidRPr="006B51D2" w:rsidRDefault="007C1280" w:rsidP="007C1280">
      <w:pPr>
        <w:numPr>
          <w:ilvl w:val="1"/>
          <w:numId w:val="7"/>
        </w:numPr>
        <w:tabs>
          <w:tab w:val="left" w:pos="284"/>
        </w:tabs>
        <w:spacing w:line="360" w:lineRule="auto"/>
        <w:jc w:val="both"/>
        <w:rPr>
          <w:sz w:val="22"/>
          <w:szCs w:val="22"/>
        </w:rPr>
      </w:pPr>
      <w:r w:rsidRPr="006B51D2">
        <w:rPr>
          <w:sz w:val="22"/>
          <w:szCs w:val="22"/>
        </w:rPr>
        <w:t xml:space="preserve">potwierdzeniem dokonania rozliczenia się Wykonawcy z podwykonawcą (jeśli został wykazany w </w:t>
      </w:r>
      <w:r w:rsidRPr="006B51D2">
        <w:rPr>
          <w:b/>
          <w:sz w:val="22"/>
          <w:szCs w:val="22"/>
        </w:rPr>
        <w:t>zał.nr 6a do umowy</w:t>
      </w:r>
      <w:r w:rsidRPr="006B51D2">
        <w:rPr>
          <w:sz w:val="22"/>
          <w:szCs w:val="22"/>
        </w:rPr>
        <w:t xml:space="preserve">) – oświadczenie podwykonawcy zgodnie ze wzorem wskazanym w </w:t>
      </w:r>
      <w:r w:rsidRPr="006B51D2">
        <w:rPr>
          <w:b/>
          <w:sz w:val="22"/>
          <w:szCs w:val="22"/>
        </w:rPr>
        <w:t>zał. nr 6b do umowy</w:t>
      </w:r>
      <w:r w:rsidRPr="006B51D2">
        <w:rPr>
          <w:sz w:val="22"/>
          <w:szCs w:val="22"/>
        </w:rPr>
        <w:t>;</w:t>
      </w:r>
      <w:bookmarkStart w:id="6" w:name="_Hlk77576871"/>
    </w:p>
    <w:p w14:paraId="5C5B8F26" w14:textId="77777777" w:rsidR="007C1280" w:rsidRPr="006B51D2" w:rsidRDefault="007C1280" w:rsidP="007C1280">
      <w:pPr>
        <w:numPr>
          <w:ilvl w:val="1"/>
          <w:numId w:val="7"/>
        </w:numPr>
        <w:tabs>
          <w:tab w:val="left" w:pos="284"/>
        </w:tabs>
        <w:spacing w:line="360" w:lineRule="auto"/>
        <w:jc w:val="both"/>
        <w:rPr>
          <w:sz w:val="22"/>
          <w:szCs w:val="22"/>
        </w:rPr>
      </w:pPr>
      <w:r w:rsidRPr="006B51D2">
        <w:rPr>
          <w:i/>
          <w:sz w:val="22"/>
          <w:szCs w:val="22"/>
        </w:rPr>
        <w:t>„Protokołem z rozliczenia zużycia energii elektrycznej”</w:t>
      </w:r>
      <w:r w:rsidRPr="006B51D2">
        <w:rPr>
          <w:sz w:val="22"/>
          <w:szCs w:val="22"/>
        </w:rPr>
        <w:t xml:space="preserve"> – </w:t>
      </w:r>
      <w:r w:rsidRPr="006B51D2">
        <w:rPr>
          <w:b/>
          <w:sz w:val="22"/>
          <w:szCs w:val="22"/>
        </w:rPr>
        <w:t>zał. nr 10 do umowy</w:t>
      </w:r>
      <w:r w:rsidRPr="006B51D2">
        <w:rPr>
          <w:sz w:val="22"/>
          <w:szCs w:val="22"/>
        </w:rPr>
        <w:t>;</w:t>
      </w:r>
      <w:bookmarkEnd w:id="6"/>
    </w:p>
    <w:p w14:paraId="3F8F8025" w14:textId="77777777" w:rsidR="007C1280" w:rsidRPr="006B51D2" w:rsidRDefault="007C1280" w:rsidP="007C1280">
      <w:pPr>
        <w:numPr>
          <w:ilvl w:val="1"/>
          <w:numId w:val="7"/>
        </w:numPr>
        <w:tabs>
          <w:tab w:val="left" w:pos="284"/>
        </w:tabs>
        <w:spacing w:line="360" w:lineRule="auto"/>
        <w:jc w:val="both"/>
        <w:rPr>
          <w:sz w:val="22"/>
          <w:szCs w:val="22"/>
        </w:rPr>
      </w:pPr>
      <w:r w:rsidRPr="006B51D2">
        <w:rPr>
          <w:i/>
          <w:sz w:val="22"/>
          <w:szCs w:val="22"/>
        </w:rPr>
        <w:t>„Protokołem z rozliczenia zużycia wody i ścieków na cele budowy”</w:t>
      </w:r>
      <w:r w:rsidRPr="006B51D2">
        <w:rPr>
          <w:sz w:val="22"/>
          <w:szCs w:val="22"/>
        </w:rPr>
        <w:t xml:space="preserve"> – </w:t>
      </w:r>
      <w:r w:rsidRPr="006B51D2">
        <w:rPr>
          <w:b/>
          <w:sz w:val="22"/>
          <w:szCs w:val="22"/>
        </w:rPr>
        <w:t>zał. nr 11 do umowy</w:t>
      </w:r>
      <w:r w:rsidRPr="006B51D2">
        <w:rPr>
          <w:sz w:val="22"/>
          <w:szCs w:val="22"/>
        </w:rPr>
        <w:t>;</w:t>
      </w:r>
    </w:p>
    <w:p w14:paraId="7F33CF06" w14:textId="77777777" w:rsidR="007C1280" w:rsidRPr="006B51D2" w:rsidRDefault="007C1280" w:rsidP="007C1280">
      <w:pPr>
        <w:numPr>
          <w:ilvl w:val="1"/>
          <w:numId w:val="7"/>
        </w:numPr>
        <w:tabs>
          <w:tab w:val="left" w:pos="284"/>
        </w:tabs>
        <w:spacing w:line="360" w:lineRule="auto"/>
        <w:jc w:val="both"/>
        <w:rPr>
          <w:sz w:val="22"/>
          <w:szCs w:val="22"/>
        </w:rPr>
      </w:pPr>
      <w:r w:rsidRPr="006B51D2">
        <w:rPr>
          <w:sz w:val="22"/>
          <w:szCs w:val="22"/>
        </w:rPr>
        <w:t>Dokumentacja powykonawcza;</w:t>
      </w:r>
    </w:p>
    <w:p w14:paraId="019A133E" w14:textId="77777777" w:rsidR="007C1280" w:rsidRPr="006B51D2" w:rsidRDefault="007C1280" w:rsidP="007C1280">
      <w:pPr>
        <w:numPr>
          <w:ilvl w:val="1"/>
          <w:numId w:val="7"/>
        </w:numPr>
        <w:tabs>
          <w:tab w:val="left" w:pos="284"/>
        </w:tabs>
        <w:spacing w:line="360" w:lineRule="auto"/>
        <w:jc w:val="both"/>
        <w:rPr>
          <w:sz w:val="22"/>
          <w:szCs w:val="22"/>
        </w:rPr>
      </w:pPr>
      <w:r w:rsidRPr="006B51D2">
        <w:rPr>
          <w:i/>
          <w:sz w:val="22"/>
          <w:szCs w:val="22"/>
        </w:rPr>
        <w:t>„Gwarancję dobrego wykonania”</w:t>
      </w:r>
      <w:r w:rsidRPr="006B51D2">
        <w:rPr>
          <w:sz w:val="22"/>
          <w:szCs w:val="22"/>
        </w:rPr>
        <w:t xml:space="preserve"> – </w:t>
      </w:r>
      <w:r w:rsidRPr="006B51D2">
        <w:rPr>
          <w:b/>
          <w:sz w:val="22"/>
          <w:szCs w:val="22"/>
        </w:rPr>
        <w:t>zał. nr 12 do umowy;</w:t>
      </w:r>
    </w:p>
    <w:p w14:paraId="0EE0E0F5" w14:textId="77777777" w:rsidR="007C1280" w:rsidRPr="006B51D2" w:rsidRDefault="007C1280" w:rsidP="007C1280">
      <w:pPr>
        <w:numPr>
          <w:ilvl w:val="1"/>
          <w:numId w:val="7"/>
        </w:numPr>
        <w:tabs>
          <w:tab w:val="left" w:pos="284"/>
        </w:tabs>
        <w:spacing w:line="360" w:lineRule="auto"/>
        <w:jc w:val="both"/>
        <w:rPr>
          <w:sz w:val="22"/>
          <w:szCs w:val="22"/>
        </w:rPr>
      </w:pPr>
      <w:r w:rsidRPr="006B51D2">
        <w:rPr>
          <w:sz w:val="22"/>
          <w:szCs w:val="22"/>
        </w:rPr>
        <w:t>zanonimizowanymi kopiami złożonych druków ZUS-RCA.</w:t>
      </w:r>
    </w:p>
    <w:p w14:paraId="6422C9A8" w14:textId="77777777" w:rsidR="007C1280" w:rsidRPr="006B51D2" w:rsidRDefault="007C1280" w:rsidP="007C1280">
      <w:pPr>
        <w:pStyle w:val="Akapitzlist"/>
        <w:numPr>
          <w:ilvl w:val="0"/>
          <w:numId w:val="29"/>
        </w:numPr>
        <w:tabs>
          <w:tab w:val="left" w:pos="0"/>
          <w:tab w:val="left" w:pos="284"/>
        </w:tabs>
        <w:suppressAutoHyphens w:val="0"/>
        <w:spacing w:line="360" w:lineRule="auto"/>
        <w:ind w:left="284" w:hanging="284"/>
        <w:jc w:val="both"/>
        <w:rPr>
          <w:b/>
          <w:snapToGrid w:val="0"/>
          <w:sz w:val="22"/>
          <w:szCs w:val="22"/>
        </w:rPr>
      </w:pPr>
      <w:r w:rsidRPr="006B51D2">
        <w:rPr>
          <w:snapToGrid w:val="0"/>
          <w:sz w:val="22"/>
          <w:szCs w:val="22"/>
        </w:rPr>
        <w:t xml:space="preserve">Podstawą do wystawiania faktury przez Wykonawcę będzie dokumentacja określona w </w:t>
      </w:r>
      <w:r w:rsidRPr="006B51D2">
        <w:rPr>
          <w:b/>
          <w:sz w:val="22"/>
          <w:szCs w:val="22"/>
        </w:rPr>
        <w:t>§ 1</w:t>
      </w:r>
      <w:r>
        <w:rPr>
          <w:b/>
          <w:sz w:val="22"/>
          <w:szCs w:val="22"/>
        </w:rPr>
        <w:t>1</w:t>
      </w:r>
      <w:r w:rsidRPr="006B51D2">
        <w:rPr>
          <w:b/>
          <w:sz w:val="22"/>
          <w:szCs w:val="22"/>
        </w:rPr>
        <w:t xml:space="preserve"> ust. 1 pkt 1, 2, 3, 4, 5, 6, 7, 8, </w:t>
      </w:r>
      <w:r w:rsidRPr="006B51D2">
        <w:rPr>
          <w:snapToGrid w:val="0"/>
          <w:sz w:val="22"/>
          <w:szCs w:val="22"/>
        </w:rPr>
        <w:t xml:space="preserve">podpisana i opieczętowana przez upoważnionych przedstawicieli Zamawiającego </w:t>
      </w:r>
      <w:r w:rsidRPr="006B51D2">
        <w:rPr>
          <w:b/>
          <w:snapToGrid w:val="0"/>
          <w:sz w:val="22"/>
          <w:szCs w:val="22"/>
        </w:rPr>
        <w:t xml:space="preserve">wg § </w:t>
      </w:r>
      <w:r>
        <w:rPr>
          <w:b/>
          <w:snapToGrid w:val="0"/>
          <w:sz w:val="22"/>
          <w:szCs w:val="22"/>
        </w:rPr>
        <w:t>6</w:t>
      </w:r>
      <w:r w:rsidRPr="006B51D2">
        <w:rPr>
          <w:b/>
          <w:snapToGrid w:val="0"/>
          <w:sz w:val="22"/>
          <w:szCs w:val="22"/>
        </w:rPr>
        <w:t xml:space="preserve"> ust. 2</w:t>
      </w:r>
      <w:r w:rsidRPr="006B51D2">
        <w:rPr>
          <w:snapToGrid w:val="0"/>
          <w:sz w:val="22"/>
          <w:szCs w:val="22"/>
        </w:rPr>
        <w:t xml:space="preserve">, Wykonawcy </w:t>
      </w:r>
      <w:r w:rsidRPr="006B51D2">
        <w:rPr>
          <w:b/>
          <w:snapToGrid w:val="0"/>
          <w:sz w:val="22"/>
          <w:szCs w:val="22"/>
        </w:rPr>
        <w:t xml:space="preserve">wg § </w:t>
      </w:r>
      <w:r>
        <w:rPr>
          <w:b/>
          <w:snapToGrid w:val="0"/>
          <w:sz w:val="22"/>
          <w:szCs w:val="22"/>
        </w:rPr>
        <w:t>6</w:t>
      </w:r>
      <w:r w:rsidRPr="006B51D2">
        <w:rPr>
          <w:b/>
          <w:snapToGrid w:val="0"/>
          <w:sz w:val="22"/>
          <w:szCs w:val="22"/>
        </w:rPr>
        <w:t xml:space="preserve"> ust. 3.</w:t>
      </w:r>
    </w:p>
    <w:p w14:paraId="259F0F48" w14:textId="77777777" w:rsidR="007C1280" w:rsidRPr="006B51D2" w:rsidRDefault="007C1280" w:rsidP="007C1280">
      <w:pPr>
        <w:pStyle w:val="Akapitzlist"/>
        <w:numPr>
          <w:ilvl w:val="0"/>
          <w:numId w:val="29"/>
        </w:numPr>
        <w:tabs>
          <w:tab w:val="left" w:pos="284"/>
        </w:tabs>
        <w:suppressAutoHyphens w:val="0"/>
        <w:spacing w:line="360" w:lineRule="auto"/>
        <w:ind w:left="284" w:hanging="284"/>
        <w:jc w:val="both"/>
        <w:rPr>
          <w:snapToGrid w:val="0"/>
          <w:sz w:val="22"/>
          <w:szCs w:val="22"/>
        </w:rPr>
      </w:pPr>
      <w:r w:rsidRPr="006B51D2">
        <w:rPr>
          <w:sz w:val="22"/>
          <w:szCs w:val="22"/>
        </w:rPr>
        <w:t>Zamawiający zobowiązuje się do zapłaty faktury za wykonane roboty budowlane w terminie 30 dni od dnia jej dostarczenia wraz z wykazanymi w ust. 1 powyżej dokumentami rozliczeniowymi. Termin płatności faktury liczony będzie od daty wpływu ostatniego z wymaganych dokumentów rozliczeniowych.</w:t>
      </w:r>
    </w:p>
    <w:p w14:paraId="621A05D6" w14:textId="77777777" w:rsidR="007C1280" w:rsidRPr="006B51D2" w:rsidRDefault="007C1280" w:rsidP="007C1280">
      <w:pPr>
        <w:pStyle w:val="Akapitzlist"/>
        <w:numPr>
          <w:ilvl w:val="0"/>
          <w:numId w:val="29"/>
        </w:numPr>
        <w:tabs>
          <w:tab w:val="left" w:pos="284"/>
        </w:tabs>
        <w:suppressAutoHyphens w:val="0"/>
        <w:spacing w:line="360" w:lineRule="auto"/>
        <w:ind w:left="284" w:hanging="284"/>
        <w:jc w:val="both"/>
        <w:rPr>
          <w:snapToGrid w:val="0"/>
          <w:sz w:val="22"/>
          <w:szCs w:val="22"/>
        </w:rPr>
      </w:pPr>
      <w:r w:rsidRPr="006B51D2">
        <w:rPr>
          <w:sz w:val="22"/>
          <w:szCs w:val="22"/>
        </w:rPr>
        <w:t>Stosownie do brzmienia ustawy z dnia 9 listopada 2018 r. o elektronicznym fakturowaniu</w:t>
      </w:r>
      <w:r w:rsidRPr="006B51D2">
        <w:rPr>
          <w:sz w:val="22"/>
          <w:szCs w:val="22"/>
        </w:rPr>
        <w:br/>
        <w:t xml:space="preserve">w zamówieniach publicznych, koncesjach na roboty budowlane lub usługi oraz partnerstwie publiczno-prywatnym </w:t>
      </w:r>
      <w:bookmarkStart w:id="7" w:name="_Hlk127180710"/>
      <w:r w:rsidRPr="006B51D2">
        <w:rPr>
          <w:sz w:val="22"/>
          <w:szCs w:val="22"/>
        </w:rPr>
        <w:t xml:space="preserve">(Dz.U. 2022 poz. 1666 z późn. zm.) </w:t>
      </w:r>
      <w:bookmarkEnd w:id="7"/>
      <w:r w:rsidRPr="006B51D2">
        <w:rPr>
          <w:sz w:val="22"/>
          <w:szCs w:val="22"/>
        </w:rPr>
        <w:t>Zamawiający posiada konto na Platformie Elektronicznego Fakturowania www.eFaktura.gov.pl celem odbierania od Wykonawcy ustrukturyzowanych faktur elektronicznych przesłanych za pośrednictwem ww. platformy. Przy czym Wykonawca nie jest obowiązany do wysyłania ustrukturyzowanych faktur elektronicznych od Zamawiającego za pośrednictwem ww. platformy.</w:t>
      </w:r>
    </w:p>
    <w:p w14:paraId="1B5EC3ED" w14:textId="77777777" w:rsidR="007C1280" w:rsidRPr="004A4C6C" w:rsidRDefault="007C1280" w:rsidP="007C1280">
      <w:pPr>
        <w:pStyle w:val="Akapitzlist"/>
        <w:numPr>
          <w:ilvl w:val="0"/>
          <w:numId w:val="29"/>
        </w:numPr>
        <w:tabs>
          <w:tab w:val="left" w:pos="284"/>
        </w:tabs>
        <w:suppressAutoHyphens w:val="0"/>
        <w:spacing w:line="360" w:lineRule="auto"/>
        <w:ind w:left="284" w:hanging="284"/>
        <w:jc w:val="both"/>
        <w:rPr>
          <w:snapToGrid w:val="0"/>
          <w:sz w:val="22"/>
          <w:szCs w:val="22"/>
        </w:rPr>
      </w:pPr>
      <w:bookmarkStart w:id="8" w:name="_Hlk127179462"/>
      <w:r w:rsidRPr="006B51D2">
        <w:rPr>
          <w:sz w:val="22"/>
          <w:szCs w:val="22"/>
        </w:rPr>
        <w:t xml:space="preserve">Zapłata faktury nastąpi nie wcześniej niż po otrzymaniu zanonimizowanych kopi druków ZUS-RCA, potwierdzających opłacenie przez Wykonawcę składek na ubezpieczenie społeczne </w:t>
      </w:r>
      <w:r w:rsidRPr="006B51D2">
        <w:rPr>
          <w:sz w:val="22"/>
          <w:szCs w:val="22"/>
        </w:rPr>
        <w:br/>
        <w:t>i zdrowotne z tytułu zatrudnienia na podstawie umów o pracę za okres, w którym wykonywany był przedmiot umowy. Powyższe zasady dotyczą odpowiednio Podwykonawców.</w:t>
      </w:r>
      <w:bookmarkStart w:id="9" w:name="_Hlk68782403"/>
    </w:p>
    <w:p w14:paraId="1D8F2521" w14:textId="46D803F7" w:rsidR="007C1280" w:rsidRPr="001F106F" w:rsidRDefault="007C1280" w:rsidP="007C1280">
      <w:pPr>
        <w:pStyle w:val="Akapitzlist"/>
        <w:numPr>
          <w:ilvl w:val="0"/>
          <w:numId w:val="29"/>
        </w:numPr>
        <w:tabs>
          <w:tab w:val="left" w:pos="284"/>
        </w:tabs>
        <w:suppressAutoHyphens w:val="0"/>
        <w:spacing w:line="360" w:lineRule="auto"/>
        <w:ind w:left="284" w:hanging="284"/>
        <w:jc w:val="both"/>
        <w:rPr>
          <w:snapToGrid w:val="0"/>
          <w:sz w:val="22"/>
          <w:szCs w:val="22"/>
        </w:rPr>
      </w:pPr>
      <w:r w:rsidRPr="001F106F">
        <w:rPr>
          <w:sz w:val="22"/>
          <w:szCs w:val="22"/>
        </w:rPr>
        <w:t xml:space="preserve">Zamawiający dopuszcza możliwość wystawienia przez Wykonawcę nie więcej niż </w:t>
      </w:r>
      <w:r>
        <w:rPr>
          <w:sz w:val="22"/>
          <w:szCs w:val="22"/>
        </w:rPr>
        <w:t>jednej</w:t>
      </w:r>
      <w:r w:rsidRPr="001F106F">
        <w:rPr>
          <w:sz w:val="22"/>
          <w:szCs w:val="22"/>
        </w:rPr>
        <w:t xml:space="preserve"> faktur</w:t>
      </w:r>
      <w:r>
        <w:rPr>
          <w:sz w:val="22"/>
          <w:szCs w:val="22"/>
        </w:rPr>
        <w:t>y</w:t>
      </w:r>
      <w:r w:rsidRPr="001F106F">
        <w:rPr>
          <w:sz w:val="22"/>
          <w:szCs w:val="22"/>
        </w:rPr>
        <w:t xml:space="preserve"> częściow</w:t>
      </w:r>
      <w:r>
        <w:rPr>
          <w:sz w:val="22"/>
          <w:szCs w:val="22"/>
        </w:rPr>
        <w:t>ej</w:t>
      </w:r>
      <w:r w:rsidRPr="001F106F">
        <w:rPr>
          <w:sz w:val="22"/>
          <w:szCs w:val="22"/>
        </w:rPr>
        <w:t xml:space="preserve"> wystawion</w:t>
      </w:r>
      <w:r>
        <w:rPr>
          <w:sz w:val="22"/>
          <w:szCs w:val="22"/>
        </w:rPr>
        <w:t>ej</w:t>
      </w:r>
      <w:r w:rsidRPr="001F106F">
        <w:rPr>
          <w:sz w:val="22"/>
          <w:szCs w:val="22"/>
        </w:rPr>
        <w:t xml:space="preserve"> w oparciu o podpisany przez Zamawiającego protokół finansowego zaawansowania robót, w którym procentowy stopień </w:t>
      </w:r>
      <w:r>
        <w:rPr>
          <w:sz w:val="22"/>
          <w:szCs w:val="22"/>
        </w:rPr>
        <w:t xml:space="preserve">finansowego </w:t>
      </w:r>
      <w:r w:rsidRPr="001F106F">
        <w:rPr>
          <w:sz w:val="22"/>
          <w:szCs w:val="22"/>
        </w:rPr>
        <w:t xml:space="preserve">zaawansowania robót potwierdzą </w:t>
      </w:r>
      <w:r w:rsidRPr="001F106F">
        <w:rPr>
          <w:sz w:val="22"/>
          <w:szCs w:val="22"/>
        </w:rPr>
        <w:lastRenderedPageBreak/>
        <w:t xml:space="preserve">wskazani w niniejszej Umowie inspektorzy nadzoru inwestorskiego. Zapłata takiej faktury częściowej nastąpi w terminie do 30 dni od dnia </w:t>
      </w:r>
      <w:r w:rsidR="006D0B2F">
        <w:rPr>
          <w:sz w:val="22"/>
          <w:szCs w:val="22"/>
        </w:rPr>
        <w:t>jej</w:t>
      </w:r>
      <w:r w:rsidRPr="001F106F">
        <w:rPr>
          <w:sz w:val="22"/>
          <w:szCs w:val="22"/>
        </w:rPr>
        <w:t xml:space="preserve"> dostarczenia do Zamawiającego.</w:t>
      </w:r>
    </w:p>
    <w:bookmarkEnd w:id="8"/>
    <w:p w14:paraId="1A1BD387" w14:textId="77777777" w:rsidR="00ED3C48" w:rsidRPr="006B51D2" w:rsidRDefault="00ED3C48" w:rsidP="00ED3C48">
      <w:pPr>
        <w:pStyle w:val="Akapitzlist"/>
        <w:tabs>
          <w:tab w:val="left" w:pos="284"/>
        </w:tabs>
        <w:suppressAutoHyphens w:val="0"/>
        <w:spacing w:line="360" w:lineRule="auto"/>
        <w:ind w:left="0"/>
        <w:rPr>
          <w:snapToGrid w:val="0"/>
          <w:sz w:val="22"/>
          <w:szCs w:val="22"/>
        </w:rPr>
      </w:pPr>
    </w:p>
    <w:bookmarkEnd w:id="9"/>
    <w:p w14:paraId="10610662" w14:textId="77777777" w:rsidR="007C1280" w:rsidRPr="006B51D2" w:rsidRDefault="007C1280" w:rsidP="007C1280">
      <w:pPr>
        <w:tabs>
          <w:tab w:val="left" w:pos="284"/>
        </w:tabs>
        <w:spacing w:line="360" w:lineRule="auto"/>
        <w:jc w:val="center"/>
        <w:rPr>
          <w:b/>
          <w:sz w:val="22"/>
          <w:szCs w:val="22"/>
        </w:rPr>
      </w:pPr>
      <w:r w:rsidRPr="006B51D2">
        <w:rPr>
          <w:b/>
          <w:sz w:val="22"/>
          <w:szCs w:val="22"/>
        </w:rPr>
        <w:t>§ 1</w:t>
      </w:r>
      <w:r>
        <w:rPr>
          <w:b/>
          <w:sz w:val="22"/>
          <w:szCs w:val="22"/>
        </w:rPr>
        <w:t xml:space="preserve">2 </w:t>
      </w:r>
      <w:r w:rsidRPr="006B51D2">
        <w:rPr>
          <w:b/>
          <w:sz w:val="22"/>
          <w:szCs w:val="22"/>
        </w:rPr>
        <w:t>–</w:t>
      </w:r>
      <w:r>
        <w:rPr>
          <w:b/>
          <w:sz w:val="22"/>
          <w:szCs w:val="22"/>
        </w:rPr>
        <w:t xml:space="preserve"> </w:t>
      </w:r>
      <w:r w:rsidRPr="006B51D2">
        <w:rPr>
          <w:b/>
          <w:sz w:val="22"/>
          <w:szCs w:val="22"/>
        </w:rPr>
        <w:t>Kary umowne</w:t>
      </w:r>
    </w:p>
    <w:p w14:paraId="753EA980" w14:textId="77777777" w:rsidR="007C1280" w:rsidRPr="006B51D2" w:rsidRDefault="007C1280" w:rsidP="007C1280">
      <w:pPr>
        <w:numPr>
          <w:ilvl w:val="3"/>
          <w:numId w:val="29"/>
        </w:numPr>
        <w:tabs>
          <w:tab w:val="left" w:pos="284"/>
        </w:tabs>
        <w:spacing w:line="360" w:lineRule="auto"/>
        <w:ind w:left="284" w:hanging="284"/>
        <w:jc w:val="both"/>
        <w:rPr>
          <w:sz w:val="22"/>
          <w:szCs w:val="22"/>
        </w:rPr>
      </w:pPr>
      <w:r w:rsidRPr="006B51D2">
        <w:rPr>
          <w:sz w:val="22"/>
          <w:szCs w:val="22"/>
        </w:rPr>
        <w:t>Zamawiający ma prawo żądać od Wykonawcy zapłaty kar umownych w następujących przypadkach:</w:t>
      </w:r>
    </w:p>
    <w:p w14:paraId="7FF993C6" w14:textId="77777777" w:rsidR="007C1280" w:rsidRPr="006B51D2" w:rsidRDefault="007C1280" w:rsidP="007C1280">
      <w:pPr>
        <w:numPr>
          <w:ilvl w:val="0"/>
          <w:numId w:val="10"/>
        </w:numPr>
        <w:tabs>
          <w:tab w:val="clear" w:pos="709"/>
          <w:tab w:val="left" w:pos="284"/>
          <w:tab w:val="left" w:pos="567"/>
          <w:tab w:val="num" w:pos="851"/>
        </w:tabs>
        <w:spacing w:line="360" w:lineRule="auto"/>
        <w:ind w:left="851" w:hanging="425"/>
        <w:contextualSpacing/>
        <w:jc w:val="both"/>
        <w:rPr>
          <w:sz w:val="22"/>
          <w:szCs w:val="22"/>
        </w:rPr>
      </w:pPr>
      <w:r w:rsidRPr="006B51D2">
        <w:rPr>
          <w:sz w:val="22"/>
          <w:szCs w:val="22"/>
        </w:rPr>
        <w:t xml:space="preserve">odstąpienia od umowy z przyczyn leżących po stronie Wykonawcy - w wysokości </w:t>
      </w:r>
      <w:r w:rsidRPr="006B51D2">
        <w:rPr>
          <w:b/>
          <w:bCs/>
          <w:sz w:val="22"/>
          <w:szCs w:val="22"/>
        </w:rPr>
        <w:t>5</w:t>
      </w:r>
      <w:r w:rsidRPr="006B51D2">
        <w:rPr>
          <w:b/>
          <w:sz w:val="22"/>
          <w:szCs w:val="22"/>
        </w:rPr>
        <w:t>%</w:t>
      </w:r>
      <w:r w:rsidRPr="006B51D2">
        <w:rPr>
          <w:sz w:val="22"/>
          <w:szCs w:val="22"/>
        </w:rPr>
        <w:t xml:space="preserve"> wartości brutto umowy określonej w </w:t>
      </w:r>
      <w:r w:rsidRPr="006B51D2">
        <w:rPr>
          <w:b/>
          <w:sz w:val="22"/>
          <w:szCs w:val="22"/>
        </w:rPr>
        <w:t xml:space="preserve">§ </w:t>
      </w:r>
      <w:r>
        <w:rPr>
          <w:b/>
          <w:sz w:val="22"/>
          <w:szCs w:val="22"/>
        </w:rPr>
        <w:t>3</w:t>
      </w:r>
      <w:r w:rsidRPr="006B51D2">
        <w:rPr>
          <w:b/>
          <w:sz w:val="22"/>
          <w:szCs w:val="22"/>
        </w:rPr>
        <w:t xml:space="preserve"> ust. 1, lit. b</w:t>
      </w:r>
      <w:r w:rsidRPr="006B51D2">
        <w:rPr>
          <w:sz w:val="22"/>
          <w:szCs w:val="22"/>
        </w:rPr>
        <w:t>;</w:t>
      </w:r>
    </w:p>
    <w:p w14:paraId="24A711EF" w14:textId="77777777" w:rsidR="007C1280" w:rsidRPr="006B51D2" w:rsidRDefault="007C1280" w:rsidP="007C1280">
      <w:pPr>
        <w:numPr>
          <w:ilvl w:val="0"/>
          <w:numId w:val="10"/>
        </w:numPr>
        <w:tabs>
          <w:tab w:val="clear" w:pos="709"/>
          <w:tab w:val="left" w:pos="284"/>
          <w:tab w:val="left" w:pos="567"/>
          <w:tab w:val="num" w:pos="851"/>
        </w:tabs>
        <w:spacing w:line="360" w:lineRule="auto"/>
        <w:ind w:left="851" w:hanging="425"/>
        <w:contextualSpacing/>
        <w:jc w:val="both"/>
        <w:rPr>
          <w:sz w:val="22"/>
          <w:szCs w:val="22"/>
        </w:rPr>
      </w:pPr>
      <w:r w:rsidRPr="006B51D2">
        <w:rPr>
          <w:sz w:val="22"/>
          <w:szCs w:val="22"/>
        </w:rPr>
        <w:t xml:space="preserve">za zwłokę w usunięciu wad stwierdzonych </w:t>
      </w:r>
      <w:r w:rsidRPr="006B51D2">
        <w:rPr>
          <w:i/>
          <w:sz w:val="22"/>
          <w:szCs w:val="22"/>
        </w:rPr>
        <w:t>„Protokołem odbioru końcowego”</w:t>
      </w:r>
      <w:r w:rsidRPr="006B51D2">
        <w:rPr>
          <w:sz w:val="22"/>
          <w:szCs w:val="22"/>
        </w:rPr>
        <w:t xml:space="preserve"> w wysokości </w:t>
      </w:r>
      <w:r w:rsidRPr="006B51D2">
        <w:rPr>
          <w:b/>
          <w:sz w:val="22"/>
          <w:szCs w:val="22"/>
        </w:rPr>
        <w:t xml:space="preserve">0,2% </w:t>
      </w:r>
      <w:r w:rsidRPr="006B51D2">
        <w:rPr>
          <w:sz w:val="22"/>
          <w:szCs w:val="22"/>
        </w:rPr>
        <w:t>wartości brutto umowy określonej w</w:t>
      </w:r>
      <w:r w:rsidRPr="006B51D2">
        <w:rPr>
          <w:b/>
          <w:sz w:val="22"/>
          <w:szCs w:val="22"/>
        </w:rPr>
        <w:t xml:space="preserve"> § </w:t>
      </w:r>
      <w:r>
        <w:rPr>
          <w:b/>
          <w:sz w:val="22"/>
          <w:szCs w:val="22"/>
        </w:rPr>
        <w:t>3</w:t>
      </w:r>
      <w:r w:rsidRPr="006B51D2">
        <w:rPr>
          <w:b/>
          <w:sz w:val="22"/>
          <w:szCs w:val="22"/>
        </w:rPr>
        <w:t xml:space="preserve"> ust. 1, lit. b</w:t>
      </w:r>
      <w:r w:rsidRPr="006B51D2">
        <w:rPr>
          <w:sz w:val="22"/>
          <w:szCs w:val="22"/>
        </w:rPr>
        <w:t>, za każdy dzień zwłoki;</w:t>
      </w:r>
    </w:p>
    <w:p w14:paraId="3867D32B" w14:textId="77777777" w:rsidR="007C1280" w:rsidRPr="006B51D2" w:rsidRDefault="007C1280" w:rsidP="007C1280">
      <w:pPr>
        <w:numPr>
          <w:ilvl w:val="0"/>
          <w:numId w:val="10"/>
        </w:numPr>
        <w:tabs>
          <w:tab w:val="clear" w:pos="709"/>
          <w:tab w:val="left" w:pos="284"/>
          <w:tab w:val="left" w:pos="567"/>
          <w:tab w:val="num" w:pos="851"/>
        </w:tabs>
        <w:spacing w:line="360" w:lineRule="auto"/>
        <w:ind w:left="851" w:hanging="425"/>
        <w:contextualSpacing/>
        <w:jc w:val="both"/>
        <w:rPr>
          <w:sz w:val="22"/>
          <w:szCs w:val="22"/>
        </w:rPr>
      </w:pPr>
      <w:r w:rsidRPr="006B51D2">
        <w:rPr>
          <w:sz w:val="22"/>
          <w:szCs w:val="22"/>
        </w:rPr>
        <w:t xml:space="preserve">za zwłokę w wykonaniu przedmiotu umowy w wysokości </w:t>
      </w:r>
      <w:r w:rsidRPr="006B51D2">
        <w:rPr>
          <w:b/>
          <w:bCs/>
          <w:sz w:val="22"/>
          <w:szCs w:val="22"/>
        </w:rPr>
        <w:t>0,2%</w:t>
      </w:r>
      <w:r w:rsidRPr="006B51D2">
        <w:rPr>
          <w:sz w:val="22"/>
          <w:szCs w:val="22"/>
        </w:rPr>
        <w:t xml:space="preserve"> wartości brutto umowy określonej w </w:t>
      </w:r>
      <w:r w:rsidRPr="006B51D2">
        <w:rPr>
          <w:b/>
          <w:sz w:val="22"/>
          <w:szCs w:val="22"/>
        </w:rPr>
        <w:t xml:space="preserve">§ </w:t>
      </w:r>
      <w:r>
        <w:rPr>
          <w:b/>
          <w:sz w:val="22"/>
          <w:szCs w:val="22"/>
        </w:rPr>
        <w:t>3</w:t>
      </w:r>
      <w:r w:rsidRPr="006B51D2">
        <w:rPr>
          <w:b/>
          <w:sz w:val="22"/>
          <w:szCs w:val="22"/>
        </w:rPr>
        <w:t xml:space="preserve"> ust. 1, lit. b </w:t>
      </w:r>
      <w:r w:rsidRPr="006B51D2">
        <w:rPr>
          <w:sz w:val="22"/>
          <w:szCs w:val="22"/>
        </w:rPr>
        <w:t>za każdy dzień zwłoki;</w:t>
      </w:r>
    </w:p>
    <w:p w14:paraId="021CEE31" w14:textId="77777777" w:rsidR="007C1280" w:rsidRPr="006B51D2" w:rsidRDefault="007C1280" w:rsidP="007C1280">
      <w:pPr>
        <w:numPr>
          <w:ilvl w:val="0"/>
          <w:numId w:val="10"/>
        </w:numPr>
        <w:tabs>
          <w:tab w:val="clear" w:pos="709"/>
          <w:tab w:val="left" w:pos="284"/>
          <w:tab w:val="left" w:pos="567"/>
          <w:tab w:val="num" w:pos="851"/>
        </w:tabs>
        <w:spacing w:line="360" w:lineRule="auto"/>
        <w:ind w:left="851" w:hanging="425"/>
        <w:contextualSpacing/>
        <w:jc w:val="both"/>
        <w:rPr>
          <w:sz w:val="22"/>
          <w:szCs w:val="22"/>
        </w:rPr>
      </w:pPr>
      <w:r w:rsidRPr="006B51D2">
        <w:rPr>
          <w:sz w:val="22"/>
          <w:szCs w:val="22"/>
        </w:rPr>
        <w:t>za zwłokę w usunięciu wad stwierdzonych w okresie gwarancji lub rękojmi (tj. w terminie 14 dni roboczych od dnia zgłoszenia ich przez Zamawiającego) w wysokości 500 zł (słownie: pięćset zł 00/100) za każdy dzień zwłoki;</w:t>
      </w:r>
    </w:p>
    <w:p w14:paraId="2AEA91EA" w14:textId="77777777" w:rsidR="007C1280" w:rsidRPr="006B51D2" w:rsidRDefault="007C1280" w:rsidP="007C1280">
      <w:pPr>
        <w:numPr>
          <w:ilvl w:val="0"/>
          <w:numId w:val="10"/>
        </w:numPr>
        <w:tabs>
          <w:tab w:val="clear" w:pos="709"/>
          <w:tab w:val="left" w:pos="284"/>
          <w:tab w:val="left" w:pos="567"/>
          <w:tab w:val="num" w:pos="851"/>
        </w:tabs>
        <w:spacing w:line="360" w:lineRule="auto"/>
        <w:ind w:left="851" w:hanging="425"/>
        <w:contextualSpacing/>
        <w:jc w:val="both"/>
        <w:rPr>
          <w:sz w:val="22"/>
          <w:szCs w:val="22"/>
        </w:rPr>
      </w:pPr>
      <w:r w:rsidRPr="006B51D2">
        <w:rPr>
          <w:sz w:val="22"/>
          <w:szCs w:val="22"/>
        </w:rPr>
        <w:t xml:space="preserve">za zwłokę w przekazaniu polisy OC wraz z OW, o którym mowa w </w:t>
      </w:r>
      <w:r w:rsidRPr="006B51D2">
        <w:rPr>
          <w:b/>
          <w:sz w:val="22"/>
          <w:szCs w:val="22"/>
        </w:rPr>
        <w:t xml:space="preserve">§ </w:t>
      </w:r>
      <w:r>
        <w:rPr>
          <w:b/>
          <w:sz w:val="22"/>
          <w:szCs w:val="22"/>
        </w:rPr>
        <w:t>9</w:t>
      </w:r>
      <w:r w:rsidRPr="006B51D2">
        <w:rPr>
          <w:sz w:val="22"/>
          <w:szCs w:val="22"/>
        </w:rPr>
        <w:t xml:space="preserve"> w wysokości </w:t>
      </w:r>
      <w:r w:rsidRPr="006B51D2">
        <w:rPr>
          <w:b/>
          <w:bCs/>
          <w:sz w:val="22"/>
          <w:szCs w:val="22"/>
        </w:rPr>
        <w:t xml:space="preserve">1% </w:t>
      </w:r>
      <w:r w:rsidRPr="006B51D2">
        <w:rPr>
          <w:sz w:val="22"/>
          <w:szCs w:val="22"/>
        </w:rPr>
        <w:t xml:space="preserve">wartości brutto umowy określonej w </w:t>
      </w:r>
      <w:r w:rsidRPr="006B51D2">
        <w:rPr>
          <w:b/>
          <w:sz w:val="22"/>
          <w:szCs w:val="22"/>
        </w:rPr>
        <w:t xml:space="preserve">§ </w:t>
      </w:r>
      <w:r>
        <w:rPr>
          <w:b/>
          <w:sz w:val="22"/>
          <w:szCs w:val="22"/>
        </w:rPr>
        <w:t>3</w:t>
      </w:r>
      <w:r w:rsidRPr="006B51D2">
        <w:rPr>
          <w:b/>
          <w:sz w:val="22"/>
          <w:szCs w:val="22"/>
        </w:rPr>
        <w:t xml:space="preserve"> ust. 1, lit. b</w:t>
      </w:r>
      <w:r w:rsidRPr="006B51D2">
        <w:rPr>
          <w:sz w:val="22"/>
          <w:szCs w:val="22"/>
        </w:rPr>
        <w:t>, za każdy dzień zwłoki;</w:t>
      </w:r>
    </w:p>
    <w:p w14:paraId="03EC75C3" w14:textId="77777777" w:rsidR="007C1280" w:rsidRPr="00032C2E" w:rsidRDefault="007C1280" w:rsidP="007C1280">
      <w:pPr>
        <w:numPr>
          <w:ilvl w:val="0"/>
          <w:numId w:val="10"/>
        </w:numPr>
        <w:tabs>
          <w:tab w:val="clear" w:pos="709"/>
          <w:tab w:val="left" w:pos="284"/>
          <w:tab w:val="left" w:pos="567"/>
          <w:tab w:val="num" w:pos="851"/>
        </w:tabs>
        <w:spacing w:line="360" w:lineRule="auto"/>
        <w:ind w:left="851" w:hanging="425"/>
        <w:contextualSpacing/>
        <w:jc w:val="both"/>
        <w:rPr>
          <w:sz w:val="22"/>
          <w:szCs w:val="22"/>
        </w:rPr>
      </w:pPr>
      <w:r w:rsidRPr="006B51D2">
        <w:rPr>
          <w:sz w:val="22"/>
          <w:szCs w:val="22"/>
        </w:rPr>
        <w:t xml:space="preserve">za każde ujawnienie informacji wskazanej w </w:t>
      </w:r>
      <w:r w:rsidRPr="006B51D2">
        <w:rPr>
          <w:b/>
          <w:sz w:val="22"/>
          <w:szCs w:val="22"/>
        </w:rPr>
        <w:t xml:space="preserve">§ 1 ust. 4 </w:t>
      </w:r>
      <w:r w:rsidRPr="006B51D2">
        <w:rPr>
          <w:sz w:val="22"/>
          <w:szCs w:val="22"/>
        </w:rPr>
        <w:t xml:space="preserve">w wysokości </w:t>
      </w:r>
      <w:r w:rsidRPr="006B51D2">
        <w:rPr>
          <w:b/>
          <w:bCs/>
          <w:sz w:val="22"/>
          <w:szCs w:val="22"/>
        </w:rPr>
        <w:t>5%</w:t>
      </w:r>
      <w:r w:rsidRPr="006B51D2">
        <w:rPr>
          <w:sz w:val="22"/>
          <w:szCs w:val="22"/>
        </w:rPr>
        <w:t xml:space="preserve"> wartości brutto umowy określonej w </w:t>
      </w:r>
      <w:r w:rsidRPr="006B51D2">
        <w:rPr>
          <w:b/>
          <w:sz w:val="22"/>
          <w:szCs w:val="22"/>
        </w:rPr>
        <w:t xml:space="preserve">§ </w:t>
      </w:r>
      <w:r>
        <w:rPr>
          <w:b/>
          <w:sz w:val="22"/>
          <w:szCs w:val="22"/>
        </w:rPr>
        <w:t>3</w:t>
      </w:r>
      <w:r w:rsidRPr="006B51D2">
        <w:rPr>
          <w:b/>
          <w:sz w:val="22"/>
          <w:szCs w:val="22"/>
        </w:rPr>
        <w:t xml:space="preserve"> ust. 1, lit. b.</w:t>
      </w:r>
    </w:p>
    <w:p w14:paraId="216E635A" w14:textId="77777777" w:rsidR="007C1280" w:rsidRPr="006B51D2" w:rsidRDefault="007C1280" w:rsidP="007C1280">
      <w:pPr>
        <w:widowControl w:val="0"/>
        <w:numPr>
          <w:ilvl w:val="3"/>
          <w:numId w:val="29"/>
        </w:numPr>
        <w:tabs>
          <w:tab w:val="left" w:pos="284"/>
        </w:tabs>
        <w:autoSpaceDE w:val="0"/>
        <w:spacing w:line="360" w:lineRule="auto"/>
        <w:ind w:left="284" w:hanging="284"/>
        <w:jc w:val="both"/>
        <w:rPr>
          <w:b/>
          <w:sz w:val="22"/>
          <w:szCs w:val="22"/>
        </w:rPr>
      </w:pPr>
      <w:bookmarkStart w:id="10" w:name="_Hlk77575775"/>
      <w:r w:rsidRPr="006B51D2">
        <w:rPr>
          <w:sz w:val="22"/>
          <w:szCs w:val="22"/>
        </w:rPr>
        <w:t>Wykonawca zapłaci Zamawiającemu kary umowne z tytułu:</w:t>
      </w:r>
    </w:p>
    <w:p w14:paraId="22E63F4D" w14:textId="77777777" w:rsidR="007C1280" w:rsidRPr="006B51D2" w:rsidRDefault="007C1280" w:rsidP="007C1280">
      <w:pPr>
        <w:widowControl w:val="0"/>
        <w:numPr>
          <w:ilvl w:val="0"/>
          <w:numId w:val="30"/>
        </w:numPr>
        <w:tabs>
          <w:tab w:val="left" w:pos="284"/>
        </w:tabs>
        <w:autoSpaceDE w:val="0"/>
        <w:spacing w:line="360" w:lineRule="auto"/>
        <w:ind w:left="709" w:hanging="283"/>
        <w:jc w:val="both"/>
        <w:rPr>
          <w:b/>
          <w:sz w:val="22"/>
          <w:szCs w:val="22"/>
        </w:rPr>
      </w:pPr>
      <w:r w:rsidRPr="006B51D2">
        <w:rPr>
          <w:sz w:val="22"/>
          <w:szCs w:val="22"/>
        </w:rPr>
        <w:t xml:space="preserve">braku zapłaty wynagrodzenia należnego Podwykonawcom – w wysokości </w:t>
      </w:r>
      <w:r w:rsidRPr="006B51D2">
        <w:rPr>
          <w:b/>
          <w:sz w:val="22"/>
          <w:szCs w:val="22"/>
        </w:rPr>
        <w:t>5%</w:t>
      </w:r>
      <w:r w:rsidRPr="006B51D2">
        <w:rPr>
          <w:sz w:val="22"/>
          <w:szCs w:val="22"/>
        </w:rPr>
        <w:t xml:space="preserve"> wynagrodzenia umownego brutto, określonego w </w:t>
      </w:r>
      <w:r w:rsidRPr="006B51D2">
        <w:rPr>
          <w:b/>
          <w:bCs/>
          <w:sz w:val="22"/>
          <w:szCs w:val="22"/>
        </w:rPr>
        <w:t xml:space="preserve">§ </w:t>
      </w:r>
      <w:r>
        <w:rPr>
          <w:b/>
          <w:bCs/>
          <w:sz w:val="22"/>
          <w:szCs w:val="22"/>
        </w:rPr>
        <w:t>3</w:t>
      </w:r>
      <w:r w:rsidRPr="006B51D2">
        <w:rPr>
          <w:b/>
          <w:bCs/>
          <w:sz w:val="22"/>
          <w:szCs w:val="22"/>
        </w:rPr>
        <w:t xml:space="preserve"> ust. 1, lit. b.</w:t>
      </w:r>
      <w:r w:rsidRPr="006B51D2">
        <w:rPr>
          <w:sz w:val="22"/>
          <w:szCs w:val="22"/>
        </w:rPr>
        <w:t xml:space="preserve"> za każde dokonanie przez Zamawiającego bezpośredniej płatności na rzecz Podwykonawcy,</w:t>
      </w:r>
    </w:p>
    <w:p w14:paraId="76172B03" w14:textId="77777777" w:rsidR="007C1280" w:rsidRPr="006B51D2" w:rsidRDefault="007C1280" w:rsidP="007C1280">
      <w:pPr>
        <w:widowControl w:val="0"/>
        <w:numPr>
          <w:ilvl w:val="0"/>
          <w:numId w:val="30"/>
        </w:numPr>
        <w:tabs>
          <w:tab w:val="left" w:pos="284"/>
        </w:tabs>
        <w:autoSpaceDE w:val="0"/>
        <w:spacing w:line="360" w:lineRule="auto"/>
        <w:ind w:left="709" w:hanging="283"/>
        <w:jc w:val="both"/>
        <w:rPr>
          <w:b/>
          <w:sz w:val="22"/>
          <w:szCs w:val="22"/>
        </w:rPr>
      </w:pPr>
      <w:r w:rsidRPr="006B51D2">
        <w:rPr>
          <w:sz w:val="22"/>
          <w:szCs w:val="22"/>
        </w:rPr>
        <w:t xml:space="preserve">nieterminowej zapłaty wynagrodzenia należnego Podwykonawcom – w wysokości </w:t>
      </w:r>
      <w:r w:rsidRPr="006B51D2">
        <w:rPr>
          <w:b/>
          <w:sz w:val="22"/>
          <w:szCs w:val="22"/>
        </w:rPr>
        <w:t>0,005%</w:t>
      </w:r>
      <w:r w:rsidRPr="006B51D2">
        <w:rPr>
          <w:sz w:val="22"/>
          <w:szCs w:val="22"/>
        </w:rPr>
        <w:t xml:space="preserve"> wartości brutto umowy określonej w </w:t>
      </w:r>
      <w:r w:rsidRPr="006B51D2">
        <w:rPr>
          <w:b/>
          <w:sz w:val="22"/>
          <w:szCs w:val="22"/>
        </w:rPr>
        <w:t>§</w:t>
      </w:r>
      <w:r>
        <w:rPr>
          <w:b/>
          <w:sz w:val="22"/>
          <w:szCs w:val="22"/>
        </w:rPr>
        <w:t xml:space="preserve"> 3</w:t>
      </w:r>
      <w:r w:rsidRPr="006B51D2">
        <w:rPr>
          <w:b/>
          <w:sz w:val="22"/>
          <w:szCs w:val="22"/>
        </w:rPr>
        <w:t xml:space="preserve"> ust. 1, lit. b</w:t>
      </w:r>
      <w:r w:rsidRPr="006B51D2">
        <w:rPr>
          <w:sz w:val="22"/>
          <w:szCs w:val="22"/>
        </w:rPr>
        <w:t>,, za każdy dzień kalendarzowy zwłoki od dnia upływu terminu zapłaty do dnia zapłaty,</w:t>
      </w:r>
    </w:p>
    <w:p w14:paraId="71D9FB36" w14:textId="77777777" w:rsidR="007C1280" w:rsidRPr="006B51D2" w:rsidRDefault="007C1280" w:rsidP="007C1280">
      <w:pPr>
        <w:widowControl w:val="0"/>
        <w:numPr>
          <w:ilvl w:val="0"/>
          <w:numId w:val="30"/>
        </w:numPr>
        <w:tabs>
          <w:tab w:val="left" w:pos="284"/>
        </w:tabs>
        <w:autoSpaceDE w:val="0"/>
        <w:spacing w:line="360" w:lineRule="auto"/>
        <w:ind w:left="709" w:hanging="283"/>
        <w:jc w:val="both"/>
        <w:rPr>
          <w:b/>
          <w:sz w:val="22"/>
          <w:szCs w:val="22"/>
        </w:rPr>
      </w:pPr>
      <w:r w:rsidRPr="006B51D2">
        <w:rPr>
          <w:sz w:val="22"/>
          <w:szCs w:val="22"/>
        </w:rPr>
        <w:t xml:space="preserve">nieprzedłożenia do zaakceptowania projektu umowy o podwykonawstwo, której przedmiotem są roboty budowlane, lub projektu jej zmiany przed zawarciem umowy lub dokonaniem zmiany umowy – w wysokości </w:t>
      </w:r>
      <w:r w:rsidRPr="006B51D2">
        <w:rPr>
          <w:b/>
          <w:sz w:val="22"/>
          <w:szCs w:val="22"/>
        </w:rPr>
        <w:t>500,00 zł</w:t>
      </w:r>
      <w:r w:rsidRPr="006B51D2">
        <w:rPr>
          <w:sz w:val="22"/>
          <w:szCs w:val="22"/>
        </w:rPr>
        <w:t xml:space="preserve"> za każdy taki przypadek,</w:t>
      </w:r>
    </w:p>
    <w:p w14:paraId="528740D3" w14:textId="77777777" w:rsidR="007C1280" w:rsidRPr="006B51D2" w:rsidRDefault="007C1280" w:rsidP="007C1280">
      <w:pPr>
        <w:widowControl w:val="0"/>
        <w:numPr>
          <w:ilvl w:val="0"/>
          <w:numId w:val="30"/>
        </w:numPr>
        <w:tabs>
          <w:tab w:val="left" w:pos="284"/>
        </w:tabs>
        <w:autoSpaceDE w:val="0"/>
        <w:spacing w:line="360" w:lineRule="auto"/>
        <w:ind w:left="709" w:hanging="283"/>
        <w:jc w:val="both"/>
        <w:rPr>
          <w:b/>
          <w:sz w:val="22"/>
          <w:szCs w:val="22"/>
        </w:rPr>
      </w:pPr>
      <w:r w:rsidRPr="006B51D2">
        <w:rPr>
          <w:sz w:val="22"/>
          <w:szCs w:val="22"/>
        </w:rPr>
        <w:t xml:space="preserve">nieprzedłożenia poświadczonej za zgodność z oryginałem kopii umowy o podwykonawstwo lub jej zmiany w terminie 7 dni od daty zawarcia umowy lub dokonania zmiany </w:t>
      </w:r>
      <w:r w:rsidRPr="006B51D2">
        <w:rPr>
          <w:sz w:val="22"/>
          <w:szCs w:val="22"/>
        </w:rPr>
        <w:br/>
        <w:t xml:space="preserve">– w wysokości </w:t>
      </w:r>
      <w:r w:rsidRPr="006B51D2">
        <w:rPr>
          <w:b/>
          <w:sz w:val="22"/>
          <w:szCs w:val="22"/>
        </w:rPr>
        <w:t xml:space="preserve">1.000,00 zł </w:t>
      </w:r>
      <w:r w:rsidRPr="006B51D2">
        <w:rPr>
          <w:sz w:val="22"/>
          <w:szCs w:val="22"/>
        </w:rPr>
        <w:t>za każdy taki przypadek,</w:t>
      </w:r>
    </w:p>
    <w:p w14:paraId="29CEC262" w14:textId="77777777" w:rsidR="007C1280" w:rsidRPr="006B51D2" w:rsidRDefault="007C1280" w:rsidP="007C1280">
      <w:pPr>
        <w:widowControl w:val="0"/>
        <w:numPr>
          <w:ilvl w:val="0"/>
          <w:numId w:val="30"/>
        </w:numPr>
        <w:tabs>
          <w:tab w:val="left" w:pos="284"/>
        </w:tabs>
        <w:autoSpaceDE w:val="0"/>
        <w:spacing w:line="360" w:lineRule="auto"/>
        <w:ind w:left="709" w:hanging="283"/>
        <w:jc w:val="both"/>
        <w:rPr>
          <w:b/>
          <w:sz w:val="22"/>
          <w:szCs w:val="22"/>
        </w:rPr>
      </w:pPr>
      <w:r w:rsidRPr="006B51D2">
        <w:rPr>
          <w:sz w:val="22"/>
          <w:szCs w:val="22"/>
        </w:rPr>
        <w:t>braku zmiany umowy o podwykonawstwo w zakresie terminu zapłaty wynagrodzenia należnego podwykonawcy w terminie wskazanym przez Zamawiającego</w:t>
      </w:r>
      <w:r w:rsidRPr="006B51D2">
        <w:rPr>
          <w:b/>
          <w:sz w:val="22"/>
          <w:szCs w:val="22"/>
        </w:rPr>
        <w:t xml:space="preserve"> </w:t>
      </w:r>
      <w:r w:rsidRPr="006B51D2">
        <w:rPr>
          <w:sz w:val="22"/>
          <w:szCs w:val="22"/>
        </w:rPr>
        <w:t xml:space="preserve">– w wysokości </w:t>
      </w:r>
      <w:r w:rsidRPr="006B51D2">
        <w:rPr>
          <w:b/>
          <w:sz w:val="22"/>
          <w:szCs w:val="22"/>
        </w:rPr>
        <w:t xml:space="preserve">500,00 zł </w:t>
      </w:r>
      <w:r w:rsidRPr="006B51D2">
        <w:rPr>
          <w:sz w:val="22"/>
          <w:szCs w:val="22"/>
        </w:rPr>
        <w:t>za każdy taki przypadek,</w:t>
      </w:r>
    </w:p>
    <w:p w14:paraId="7C03FA5F" w14:textId="77777777" w:rsidR="007C1280" w:rsidRPr="006B51D2" w:rsidRDefault="007C1280" w:rsidP="007C1280">
      <w:pPr>
        <w:widowControl w:val="0"/>
        <w:numPr>
          <w:ilvl w:val="0"/>
          <w:numId w:val="30"/>
        </w:numPr>
        <w:tabs>
          <w:tab w:val="left" w:pos="284"/>
        </w:tabs>
        <w:autoSpaceDE w:val="0"/>
        <w:spacing w:line="360" w:lineRule="auto"/>
        <w:ind w:left="709" w:hanging="283"/>
        <w:jc w:val="both"/>
        <w:rPr>
          <w:b/>
          <w:sz w:val="22"/>
          <w:szCs w:val="22"/>
        </w:rPr>
      </w:pPr>
      <w:r w:rsidRPr="006B51D2">
        <w:rPr>
          <w:sz w:val="22"/>
          <w:szCs w:val="22"/>
        </w:rPr>
        <w:t xml:space="preserve">za wykonanie przedmiotu umowy przez podwykonawcę Wykonawcy bez pisemnej zgody Zamawiającego, Wykonawca zapłaci karę w wysokości </w:t>
      </w:r>
      <w:r w:rsidRPr="006B51D2">
        <w:rPr>
          <w:b/>
          <w:sz w:val="22"/>
          <w:szCs w:val="22"/>
        </w:rPr>
        <w:t>5%</w:t>
      </w:r>
      <w:r w:rsidRPr="006B51D2">
        <w:rPr>
          <w:sz w:val="22"/>
          <w:szCs w:val="22"/>
        </w:rPr>
        <w:t xml:space="preserve"> wynagrodzenia umownego brutto określonego w </w:t>
      </w:r>
      <w:r w:rsidRPr="006B51D2">
        <w:rPr>
          <w:b/>
          <w:sz w:val="22"/>
          <w:szCs w:val="22"/>
        </w:rPr>
        <w:t xml:space="preserve">§ </w:t>
      </w:r>
      <w:r>
        <w:rPr>
          <w:b/>
          <w:sz w:val="22"/>
          <w:szCs w:val="22"/>
        </w:rPr>
        <w:t>3</w:t>
      </w:r>
      <w:r w:rsidRPr="006B51D2">
        <w:rPr>
          <w:b/>
          <w:sz w:val="22"/>
          <w:szCs w:val="22"/>
        </w:rPr>
        <w:t xml:space="preserve"> ust. 1, lit. b za każdy przypadek</w:t>
      </w:r>
      <w:r w:rsidRPr="006B51D2">
        <w:rPr>
          <w:sz w:val="22"/>
          <w:szCs w:val="22"/>
        </w:rPr>
        <w:t>;</w:t>
      </w:r>
      <w:bookmarkStart w:id="11" w:name="_Hlk68776969"/>
    </w:p>
    <w:p w14:paraId="3FA9075F" w14:textId="77777777" w:rsidR="007C1280" w:rsidRPr="006B51D2" w:rsidRDefault="007C1280" w:rsidP="007C1280">
      <w:pPr>
        <w:widowControl w:val="0"/>
        <w:numPr>
          <w:ilvl w:val="0"/>
          <w:numId w:val="30"/>
        </w:numPr>
        <w:tabs>
          <w:tab w:val="left" w:pos="284"/>
        </w:tabs>
        <w:autoSpaceDE w:val="0"/>
        <w:spacing w:line="360" w:lineRule="auto"/>
        <w:ind w:left="709" w:hanging="283"/>
        <w:jc w:val="both"/>
        <w:rPr>
          <w:b/>
          <w:sz w:val="22"/>
          <w:szCs w:val="22"/>
        </w:rPr>
      </w:pPr>
      <w:bookmarkStart w:id="12" w:name="_Hlk127179613"/>
      <w:r w:rsidRPr="006B51D2">
        <w:rPr>
          <w:snapToGrid w:val="0"/>
          <w:sz w:val="22"/>
          <w:szCs w:val="22"/>
        </w:rPr>
        <w:lastRenderedPageBreak/>
        <w:t xml:space="preserve">za zwłokę w przekazaniu dokumentów wymaganych niniejszą umową, w tym druków ZUS-RCA, </w:t>
      </w:r>
      <w:r w:rsidRPr="006B51D2">
        <w:rPr>
          <w:b/>
          <w:snapToGrid w:val="0"/>
          <w:sz w:val="22"/>
          <w:szCs w:val="22"/>
        </w:rPr>
        <w:t>0,5%</w:t>
      </w:r>
      <w:r w:rsidRPr="006B51D2">
        <w:rPr>
          <w:snapToGrid w:val="0"/>
          <w:sz w:val="22"/>
          <w:szCs w:val="22"/>
        </w:rPr>
        <w:t xml:space="preserve"> wartości brutto umowy określonej w </w:t>
      </w:r>
      <w:r w:rsidRPr="006B51D2">
        <w:rPr>
          <w:b/>
          <w:sz w:val="22"/>
          <w:szCs w:val="22"/>
        </w:rPr>
        <w:t xml:space="preserve">§ </w:t>
      </w:r>
      <w:r>
        <w:rPr>
          <w:b/>
          <w:sz w:val="22"/>
          <w:szCs w:val="22"/>
        </w:rPr>
        <w:t>3</w:t>
      </w:r>
      <w:r w:rsidRPr="006B51D2">
        <w:rPr>
          <w:b/>
          <w:sz w:val="22"/>
          <w:szCs w:val="22"/>
        </w:rPr>
        <w:t xml:space="preserve"> ust. 1, lit. b</w:t>
      </w:r>
      <w:r w:rsidRPr="006B51D2">
        <w:rPr>
          <w:sz w:val="22"/>
          <w:szCs w:val="22"/>
        </w:rPr>
        <w:t xml:space="preserve"> umowy za każdy dzień zwłoki.</w:t>
      </w:r>
    </w:p>
    <w:bookmarkEnd w:id="12"/>
    <w:p w14:paraId="528CA0E6" w14:textId="77777777" w:rsidR="007C1280" w:rsidRPr="006B51D2" w:rsidRDefault="007C1280" w:rsidP="007C1280">
      <w:pPr>
        <w:widowControl w:val="0"/>
        <w:numPr>
          <w:ilvl w:val="3"/>
          <w:numId w:val="29"/>
        </w:numPr>
        <w:tabs>
          <w:tab w:val="left" w:pos="284"/>
        </w:tabs>
        <w:autoSpaceDE w:val="0"/>
        <w:spacing w:line="360" w:lineRule="auto"/>
        <w:ind w:left="284" w:hanging="284"/>
        <w:jc w:val="both"/>
        <w:rPr>
          <w:sz w:val="22"/>
          <w:szCs w:val="22"/>
        </w:rPr>
      </w:pPr>
      <w:r w:rsidRPr="006B51D2">
        <w:rPr>
          <w:sz w:val="22"/>
          <w:szCs w:val="22"/>
        </w:rPr>
        <w:t>Zamawiający zastrzega sobie prawo do łączenia kary umownej za odstąpienie od umowy z innymi karami umownymi określonymi w ust 1 i ust. 2.</w:t>
      </w:r>
      <w:bookmarkEnd w:id="11"/>
    </w:p>
    <w:p w14:paraId="5B708478" w14:textId="07A99A05" w:rsidR="00ED3C48" w:rsidRPr="006741A3" w:rsidRDefault="007C1280" w:rsidP="00ED3C48">
      <w:pPr>
        <w:widowControl w:val="0"/>
        <w:numPr>
          <w:ilvl w:val="3"/>
          <w:numId w:val="29"/>
        </w:numPr>
        <w:tabs>
          <w:tab w:val="left" w:pos="284"/>
        </w:tabs>
        <w:autoSpaceDE w:val="0"/>
        <w:spacing w:line="360" w:lineRule="auto"/>
        <w:ind w:left="284" w:hanging="284"/>
        <w:jc w:val="both"/>
        <w:rPr>
          <w:sz w:val="22"/>
          <w:szCs w:val="22"/>
        </w:rPr>
      </w:pPr>
      <w:r w:rsidRPr="006B51D2">
        <w:rPr>
          <w:sz w:val="22"/>
          <w:szCs w:val="22"/>
        </w:rPr>
        <w:t xml:space="preserve">Maksymalna łączna wartość kar umownych nie może przekroczyć </w:t>
      </w:r>
      <w:r>
        <w:rPr>
          <w:sz w:val="22"/>
          <w:szCs w:val="22"/>
        </w:rPr>
        <w:t>3</w:t>
      </w:r>
      <w:r w:rsidRPr="006B51D2">
        <w:rPr>
          <w:sz w:val="22"/>
          <w:szCs w:val="22"/>
        </w:rPr>
        <w:t xml:space="preserve">0% wynagrodzenia umownego brutto, określonego w </w:t>
      </w:r>
      <w:r w:rsidRPr="006B51D2">
        <w:rPr>
          <w:b/>
          <w:sz w:val="22"/>
          <w:szCs w:val="22"/>
        </w:rPr>
        <w:t xml:space="preserve">§ </w:t>
      </w:r>
      <w:r>
        <w:rPr>
          <w:b/>
          <w:sz w:val="22"/>
          <w:szCs w:val="22"/>
        </w:rPr>
        <w:t>3</w:t>
      </w:r>
      <w:r w:rsidRPr="006B51D2">
        <w:rPr>
          <w:b/>
          <w:sz w:val="22"/>
          <w:szCs w:val="22"/>
        </w:rPr>
        <w:t xml:space="preserve"> ust. 1, lit. b.</w:t>
      </w:r>
      <w:bookmarkEnd w:id="10"/>
    </w:p>
    <w:p w14:paraId="57F4F126" w14:textId="77777777" w:rsidR="006741A3" w:rsidRPr="00CF6A57" w:rsidRDefault="006741A3" w:rsidP="006741A3">
      <w:pPr>
        <w:widowControl w:val="0"/>
        <w:tabs>
          <w:tab w:val="left" w:pos="284"/>
        </w:tabs>
        <w:autoSpaceDE w:val="0"/>
        <w:spacing w:line="360" w:lineRule="auto"/>
        <w:jc w:val="both"/>
        <w:rPr>
          <w:sz w:val="22"/>
          <w:szCs w:val="22"/>
        </w:rPr>
      </w:pPr>
    </w:p>
    <w:p w14:paraId="725ED137" w14:textId="77777777" w:rsidR="007C1280" w:rsidRPr="006B51D2" w:rsidRDefault="007C1280" w:rsidP="007C1280">
      <w:pPr>
        <w:tabs>
          <w:tab w:val="left" w:pos="284"/>
        </w:tabs>
        <w:spacing w:line="360" w:lineRule="auto"/>
        <w:jc w:val="center"/>
        <w:rPr>
          <w:b/>
          <w:sz w:val="22"/>
          <w:szCs w:val="22"/>
        </w:rPr>
      </w:pPr>
      <w:r w:rsidRPr="006B51D2">
        <w:rPr>
          <w:b/>
          <w:sz w:val="22"/>
          <w:szCs w:val="22"/>
        </w:rPr>
        <w:t>§</w:t>
      </w:r>
      <w:r>
        <w:rPr>
          <w:b/>
          <w:sz w:val="22"/>
          <w:szCs w:val="22"/>
        </w:rPr>
        <w:t xml:space="preserve"> </w:t>
      </w:r>
      <w:r w:rsidRPr="006B51D2">
        <w:rPr>
          <w:b/>
          <w:sz w:val="22"/>
          <w:szCs w:val="22"/>
        </w:rPr>
        <w:t>1</w:t>
      </w:r>
      <w:r>
        <w:rPr>
          <w:b/>
          <w:sz w:val="22"/>
          <w:szCs w:val="22"/>
        </w:rPr>
        <w:t xml:space="preserve">3 </w:t>
      </w:r>
      <w:r w:rsidRPr="006B51D2">
        <w:rPr>
          <w:b/>
          <w:sz w:val="22"/>
          <w:szCs w:val="22"/>
        </w:rPr>
        <w:t>–</w:t>
      </w:r>
      <w:r>
        <w:rPr>
          <w:b/>
          <w:sz w:val="22"/>
          <w:szCs w:val="22"/>
        </w:rPr>
        <w:t xml:space="preserve"> </w:t>
      </w:r>
      <w:r w:rsidRPr="006B51D2">
        <w:rPr>
          <w:b/>
          <w:sz w:val="22"/>
          <w:szCs w:val="22"/>
        </w:rPr>
        <w:t>Odszkodowanie</w:t>
      </w:r>
    </w:p>
    <w:p w14:paraId="3A8D12D5" w14:textId="77777777" w:rsidR="007C1280" w:rsidRPr="006B51D2" w:rsidRDefault="007C1280" w:rsidP="007C1280">
      <w:pPr>
        <w:numPr>
          <w:ilvl w:val="0"/>
          <w:numId w:val="3"/>
        </w:numPr>
        <w:tabs>
          <w:tab w:val="clear" w:pos="0"/>
          <w:tab w:val="num" w:pos="284"/>
          <w:tab w:val="left" w:pos="426"/>
          <w:tab w:val="left" w:pos="567"/>
        </w:tabs>
        <w:spacing w:line="360" w:lineRule="auto"/>
        <w:ind w:left="284" w:hanging="284"/>
        <w:jc w:val="both"/>
        <w:rPr>
          <w:sz w:val="22"/>
          <w:szCs w:val="22"/>
        </w:rPr>
      </w:pPr>
      <w:r w:rsidRPr="006B51D2">
        <w:rPr>
          <w:sz w:val="22"/>
          <w:szCs w:val="22"/>
        </w:rPr>
        <w:t>Zamawiający zastrzega sobie prawo do dochodzenia odszkodowania uzupełniającego</w:t>
      </w:r>
      <w:r w:rsidRPr="006B51D2">
        <w:rPr>
          <w:sz w:val="22"/>
          <w:szCs w:val="22"/>
        </w:rPr>
        <w:br/>
        <w:t>do wysokości rzeczywiście poniesionej szkody - gdy szkoda przewyższa wartość kar umownych.</w:t>
      </w:r>
    </w:p>
    <w:p w14:paraId="511845ED" w14:textId="77777777" w:rsidR="007C1280" w:rsidRPr="006B51D2" w:rsidRDefault="007C1280" w:rsidP="007C1280">
      <w:pPr>
        <w:numPr>
          <w:ilvl w:val="0"/>
          <w:numId w:val="3"/>
        </w:numPr>
        <w:tabs>
          <w:tab w:val="clear" w:pos="0"/>
          <w:tab w:val="num" w:pos="284"/>
          <w:tab w:val="left" w:pos="426"/>
          <w:tab w:val="left" w:pos="567"/>
        </w:tabs>
        <w:spacing w:line="360" w:lineRule="auto"/>
        <w:ind w:left="284" w:hanging="284"/>
        <w:jc w:val="both"/>
        <w:rPr>
          <w:sz w:val="22"/>
          <w:szCs w:val="22"/>
        </w:rPr>
      </w:pPr>
      <w:r w:rsidRPr="006B51D2">
        <w:rPr>
          <w:sz w:val="22"/>
          <w:szCs w:val="22"/>
        </w:rPr>
        <w:t xml:space="preserve">Wykonawca wyraża zgodę na potrącenie kar umownych zastrzeżonych Umową i odszkodowania </w:t>
      </w:r>
      <w:r w:rsidRPr="006B51D2">
        <w:rPr>
          <w:sz w:val="22"/>
          <w:szCs w:val="22"/>
        </w:rPr>
        <w:br/>
        <w:t>z należnego mu wynagrodzenia bądź zabezpieczenia.</w:t>
      </w:r>
    </w:p>
    <w:p w14:paraId="2B3F790E" w14:textId="77777777" w:rsidR="007C1280" w:rsidRPr="00603025" w:rsidRDefault="007C1280" w:rsidP="007C1280">
      <w:pPr>
        <w:numPr>
          <w:ilvl w:val="0"/>
          <w:numId w:val="3"/>
        </w:numPr>
        <w:tabs>
          <w:tab w:val="clear" w:pos="0"/>
          <w:tab w:val="num" w:pos="284"/>
          <w:tab w:val="left" w:pos="426"/>
          <w:tab w:val="left" w:pos="567"/>
        </w:tabs>
        <w:spacing w:line="360" w:lineRule="auto"/>
        <w:ind w:left="284" w:hanging="284"/>
        <w:jc w:val="both"/>
        <w:rPr>
          <w:sz w:val="22"/>
          <w:szCs w:val="22"/>
        </w:rPr>
      </w:pPr>
      <w:r w:rsidRPr="006B51D2">
        <w:rPr>
          <w:sz w:val="22"/>
          <w:szCs w:val="22"/>
        </w:rPr>
        <w:t>W przypadku nienależytego, w tym nieterminowego, wykonywania przez Wykonawcę przedmiotu umowy Zamawiający ma prawo zlecić wykonawstwo zastępcze bez konieczności uzyskania upoważnienia sądu. Zlecenie wykonawstwa zastępczego nastąpi po uprzednim wezwaniu Wykonawcy do zaprzestania naruszeń i wyznaczeniu w tym celu terminu 7 dni.</w:t>
      </w:r>
    </w:p>
    <w:p w14:paraId="3D13CD67" w14:textId="77777777" w:rsidR="007C1280" w:rsidRPr="005E3644" w:rsidRDefault="007C1280" w:rsidP="00CF6A57">
      <w:pPr>
        <w:tabs>
          <w:tab w:val="left" w:pos="284"/>
        </w:tabs>
        <w:spacing w:line="360" w:lineRule="auto"/>
        <w:rPr>
          <w:bCs/>
          <w:sz w:val="22"/>
          <w:szCs w:val="22"/>
        </w:rPr>
      </w:pPr>
    </w:p>
    <w:p w14:paraId="3BBBAE8D" w14:textId="77777777" w:rsidR="007C1280" w:rsidRPr="006B51D2" w:rsidRDefault="007C1280" w:rsidP="007C1280">
      <w:pPr>
        <w:tabs>
          <w:tab w:val="left" w:pos="284"/>
        </w:tabs>
        <w:spacing w:line="360" w:lineRule="auto"/>
        <w:jc w:val="center"/>
        <w:rPr>
          <w:b/>
          <w:sz w:val="22"/>
          <w:szCs w:val="22"/>
        </w:rPr>
      </w:pPr>
      <w:r w:rsidRPr="006B51D2">
        <w:rPr>
          <w:b/>
          <w:sz w:val="22"/>
          <w:szCs w:val="22"/>
        </w:rPr>
        <w:t>§ 1</w:t>
      </w:r>
      <w:r>
        <w:rPr>
          <w:b/>
          <w:sz w:val="22"/>
          <w:szCs w:val="22"/>
        </w:rPr>
        <w:t xml:space="preserve">4 </w:t>
      </w:r>
      <w:r w:rsidRPr="006B51D2">
        <w:rPr>
          <w:b/>
          <w:sz w:val="22"/>
          <w:szCs w:val="22"/>
        </w:rPr>
        <w:t>– Odstąpienie od umowy</w:t>
      </w:r>
    </w:p>
    <w:p w14:paraId="2A2431AA" w14:textId="77777777" w:rsidR="007C1280" w:rsidRPr="006B51D2" w:rsidRDefault="007C1280" w:rsidP="007C1280">
      <w:pPr>
        <w:numPr>
          <w:ilvl w:val="0"/>
          <w:numId w:val="16"/>
        </w:numPr>
        <w:tabs>
          <w:tab w:val="left" w:pos="284"/>
        </w:tabs>
        <w:spacing w:line="360" w:lineRule="auto"/>
        <w:ind w:left="284" w:hanging="284"/>
        <w:jc w:val="both"/>
        <w:rPr>
          <w:sz w:val="22"/>
          <w:szCs w:val="22"/>
        </w:rPr>
      </w:pPr>
      <w:r w:rsidRPr="006B51D2">
        <w:rPr>
          <w:sz w:val="22"/>
          <w:szCs w:val="22"/>
        </w:rPr>
        <w:t>Poza innymi wypadkami przewidzianymi w niniejszej Umowie lub w przepisach prawa, w tym przepisów Pzp (art. 456), następujące zdarzenia stanowiące naruszenia Umowy będą uprawniały Zamawiającego do odstąpienia od umowy:</w:t>
      </w:r>
    </w:p>
    <w:p w14:paraId="49920373" w14:textId="77777777" w:rsidR="007C1280" w:rsidRPr="006B51D2" w:rsidRDefault="007C1280" w:rsidP="007C1280">
      <w:pPr>
        <w:numPr>
          <w:ilvl w:val="1"/>
          <w:numId w:val="16"/>
        </w:numPr>
        <w:tabs>
          <w:tab w:val="left" w:pos="284"/>
        </w:tabs>
        <w:spacing w:line="360" w:lineRule="auto"/>
        <w:ind w:left="709" w:hanging="283"/>
        <w:jc w:val="both"/>
        <w:rPr>
          <w:sz w:val="22"/>
          <w:szCs w:val="22"/>
        </w:rPr>
      </w:pPr>
      <w:r w:rsidRPr="006B51D2">
        <w:rPr>
          <w:sz w:val="22"/>
          <w:szCs w:val="22"/>
        </w:rPr>
        <w:t>Wykonawca nie podjął realizacji przedmiotu umowy w ciągu 7 dni od daty rozpoczęcia</w:t>
      </w:r>
      <w:r w:rsidRPr="006B51D2">
        <w:rPr>
          <w:sz w:val="22"/>
          <w:szCs w:val="22"/>
        </w:rPr>
        <w:br/>
        <w:t>i nie podejmuje ich pomimo pisemnego wezwania Zamawiającego i upływu terminu 7 dni;</w:t>
      </w:r>
    </w:p>
    <w:p w14:paraId="019B3191" w14:textId="77777777" w:rsidR="007C1280" w:rsidRPr="006B51D2" w:rsidRDefault="007C1280" w:rsidP="007C1280">
      <w:pPr>
        <w:numPr>
          <w:ilvl w:val="1"/>
          <w:numId w:val="16"/>
        </w:numPr>
        <w:tabs>
          <w:tab w:val="left" w:pos="284"/>
        </w:tabs>
        <w:spacing w:line="360" w:lineRule="auto"/>
        <w:ind w:left="709" w:hanging="283"/>
        <w:jc w:val="both"/>
        <w:rPr>
          <w:sz w:val="22"/>
          <w:szCs w:val="22"/>
        </w:rPr>
      </w:pPr>
      <w:r w:rsidRPr="006B51D2">
        <w:rPr>
          <w:sz w:val="22"/>
          <w:szCs w:val="22"/>
        </w:rPr>
        <w:t>Wykonawca, pomimo uprzedniego pisemnego zastrzeżenia Zamawiającego, nie wykonuje przedmiotu umowy zgodnie z treścią niniejszej umową;</w:t>
      </w:r>
    </w:p>
    <w:p w14:paraId="39C93289" w14:textId="77777777" w:rsidR="007C1280" w:rsidRPr="006B51D2" w:rsidRDefault="007C1280" w:rsidP="007C1280">
      <w:pPr>
        <w:numPr>
          <w:ilvl w:val="1"/>
          <w:numId w:val="16"/>
        </w:numPr>
        <w:tabs>
          <w:tab w:val="left" w:pos="284"/>
        </w:tabs>
        <w:spacing w:line="360" w:lineRule="auto"/>
        <w:ind w:left="709" w:hanging="283"/>
        <w:jc w:val="both"/>
        <w:rPr>
          <w:sz w:val="22"/>
          <w:szCs w:val="22"/>
        </w:rPr>
      </w:pPr>
      <w:r w:rsidRPr="006B51D2">
        <w:rPr>
          <w:sz w:val="22"/>
          <w:szCs w:val="22"/>
        </w:rPr>
        <w:t>Wykonawca samowolnie bez zgody Zamawiającego lub wystąpienia przypadku siły wyższej przerwał realizację przedmiotu umowy na okres dłuższy niż 7 dni;</w:t>
      </w:r>
    </w:p>
    <w:p w14:paraId="76A487B6" w14:textId="77777777" w:rsidR="007C1280" w:rsidRPr="006B51D2" w:rsidRDefault="007C1280" w:rsidP="007C1280">
      <w:pPr>
        <w:numPr>
          <w:ilvl w:val="1"/>
          <w:numId w:val="16"/>
        </w:numPr>
        <w:tabs>
          <w:tab w:val="left" w:pos="284"/>
        </w:tabs>
        <w:spacing w:line="360" w:lineRule="auto"/>
        <w:ind w:left="709" w:hanging="283"/>
        <w:jc w:val="both"/>
        <w:rPr>
          <w:sz w:val="22"/>
          <w:szCs w:val="22"/>
        </w:rPr>
      </w:pPr>
      <w:r w:rsidRPr="006B51D2">
        <w:rPr>
          <w:sz w:val="22"/>
          <w:szCs w:val="22"/>
        </w:rPr>
        <w:t>Wykonawca pozostaje w zwłoce ponad 10 dni z wykonaniem robót budowlanych lub wykonaniem Przedmiotu umowy  z powodu okoliczności leżących po jego stronie,</w:t>
      </w:r>
    </w:p>
    <w:p w14:paraId="20F74389" w14:textId="77777777" w:rsidR="007C1280" w:rsidRPr="006B51D2" w:rsidRDefault="007C1280" w:rsidP="007C1280">
      <w:pPr>
        <w:numPr>
          <w:ilvl w:val="1"/>
          <w:numId w:val="16"/>
        </w:numPr>
        <w:tabs>
          <w:tab w:val="left" w:pos="284"/>
        </w:tabs>
        <w:spacing w:line="360" w:lineRule="auto"/>
        <w:ind w:left="709" w:hanging="283"/>
        <w:jc w:val="both"/>
        <w:rPr>
          <w:sz w:val="22"/>
          <w:szCs w:val="22"/>
        </w:rPr>
      </w:pPr>
      <w:r w:rsidRPr="006B51D2">
        <w:rPr>
          <w:sz w:val="22"/>
          <w:szCs w:val="22"/>
        </w:rPr>
        <w:t>Wykonawca zleci wykonanie jakiejkolwiek części robót podwykonawcy bez pisemnej zgody Zamawiającego,</w:t>
      </w:r>
    </w:p>
    <w:p w14:paraId="48E6A055" w14:textId="77777777" w:rsidR="007C1280" w:rsidRPr="006B51D2" w:rsidRDefault="007C1280" w:rsidP="007C1280">
      <w:pPr>
        <w:numPr>
          <w:ilvl w:val="1"/>
          <w:numId w:val="16"/>
        </w:numPr>
        <w:tabs>
          <w:tab w:val="left" w:pos="284"/>
        </w:tabs>
        <w:spacing w:line="360" w:lineRule="auto"/>
        <w:ind w:left="709" w:hanging="283"/>
        <w:jc w:val="both"/>
        <w:rPr>
          <w:sz w:val="22"/>
          <w:szCs w:val="22"/>
        </w:rPr>
      </w:pPr>
      <w:r w:rsidRPr="006B51D2">
        <w:rPr>
          <w:sz w:val="22"/>
          <w:szCs w:val="22"/>
        </w:rPr>
        <w:t>Wykonawca rażąco narusza inne zobowiązania z niniejszej Umowy i nie zaprzestaje naruszenia albo nie usuwa skutków naruszenia w terminie 7 dni od otrzymania wezwania</w:t>
      </w:r>
      <w:r w:rsidRPr="006B51D2">
        <w:rPr>
          <w:sz w:val="22"/>
          <w:szCs w:val="22"/>
        </w:rPr>
        <w:br/>
        <w:t>od Zamawiającego,</w:t>
      </w:r>
    </w:p>
    <w:p w14:paraId="52A1B43F" w14:textId="77777777" w:rsidR="007C1280" w:rsidRPr="006B51D2" w:rsidRDefault="007C1280" w:rsidP="007C1280">
      <w:pPr>
        <w:numPr>
          <w:ilvl w:val="1"/>
          <w:numId w:val="16"/>
        </w:numPr>
        <w:tabs>
          <w:tab w:val="left" w:pos="284"/>
        </w:tabs>
        <w:spacing w:line="360" w:lineRule="auto"/>
        <w:ind w:left="709" w:hanging="283"/>
        <w:jc w:val="both"/>
        <w:rPr>
          <w:sz w:val="22"/>
          <w:szCs w:val="22"/>
        </w:rPr>
      </w:pPr>
      <w:r w:rsidRPr="006B51D2">
        <w:rPr>
          <w:sz w:val="22"/>
          <w:szCs w:val="22"/>
        </w:rPr>
        <w:t>Wykonawca stał się niewypłacalny w rozumieniu prawa upadłościowego lub istotna część majątku Wykonawcy mająca wpływ na realizację niniejszej Umowy została zajęta,</w:t>
      </w:r>
    </w:p>
    <w:p w14:paraId="208CA6C9" w14:textId="77777777" w:rsidR="007C1280" w:rsidRPr="006B51D2" w:rsidRDefault="007C1280" w:rsidP="007C1280">
      <w:pPr>
        <w:numPr>
          <w:ilvl w:val="1"/>
          <w:numId w:val="16"/>
        </w:numPr>
        <w:tabs>
          <w:tab w:val="left" w:pos="284"/>
        </w:tabs>
        <w:spacing w:line="360" w:lineRule="auto"/>
        <w:ind w:left="709" w:hanging="283"/>
        <w:jc w:val="both"/>
        <w:rPr>
          <w:sz w:val="22"/>
          <w:szCs w:val="22"/>
        </w:rPr>
      </w:pPr>
      <w:r w:rsidRPr="006B51D2">
        <w:rPr>
          <w:sz w:val="22"/>
          <w:szCs w:val="22"/>
        </w:rPr>
        <w:lastRenderedPageBreak/>
        <w:t>Wykonawca nie przedłuża ważności wygasającego wymaganego zabezpieczenia należytego wykonania umowy, nie aktualizuje zabezpieczenia do wysokości zmienionego wynagrodzenie lub nie przedłuża ważności polisy OC,</w:t>
      </w:r>
    </w:p>
    <w:p w14:paraId="4EE734F3" w14:textId="77777777" w:rsidR="007C1280" w:rsidRPr="006B51D2" w:rsidRDefault="007C1280" w:rsidP="007C1280">
      <w:pPr>
        <w:numPr>
          <w:ilvl w:val="1"/>
          <w:numId w:val="16"/>
        </w:numPr>
        <w:tabs>
          <w:tab w:val="left" w:pos="284"/>
        </w:tabs>
        <w:spacing w:line="360" w:lineRule="auto"/>
        <w:ind w:left="709" w:hanging="283"/>
        <w:jc w:val="both"/>
        <w:rPr>
          <w:sz w:val="22"/>
          <w:szCs w:val="22"/>
        </w:rPr>
      </w:pPr>
      <w:r w:rsidRPr="006B51D2">
        <w:rPr>
          <w:sz w:val="22"/>
          <w:szCs w:val="22"/>
        </w:rPr>
        <w:t>jeśli Wykonawca przy realizacji umowy jest zaangażowany w praktyki korupcyjne stwierdzone aktem oskarżenia.</w:t>
      </w:r>
    </w:p>
    <w:p w14:paraId="16E73681" w14:textId="77777777" w:rsidR="007C1280" w:rsidRPr="006B51D2" w:rsidRDefault="007C1280" w:rsidP="007C1280">
      <w:pPr>
        <w:tabs>
          <w:tab w:val="left" w:pos="284"/>
        </w:tabs>
        <w:spacing w:line="360" w:lineRule="auto"/>
        <w:ind w:left="709"/>
        <w:jc w:val="both"/>
        <w:rPr>
          <w:sz w:val="22"/>
          <w:szCs w:val="22"/>
        </w:rPr>
      </w:pPr>
      <w:r w:rsidRPr="006B51D2">
        <w:rPr>
          <w:sz w:val="22"/>
          <w:szCs w:val="22"/>
        </w:rPr>
        <w:t xml:space="preserve">Zamawiający będzie uprawniony do odstąpienia od umowy na podstawie pkt 1) – 9) </w:t>
      </w:r>
      <w:r w:rsidRPr="006B51D2">
        <w:rPr>
          <w:sz w:val="22"/>
          <w:szCs w:val="22"/>
        </w:rPr>
        <w:br/>
        <w:t xml:space="preserve">po wyznaczeniu Wykonawcy dodatkowego 7–dniowego terminu do naprawienia naruszenia, </w:t>
      </w:r>
      <w:r w:rsidRPr="006B51D2">
        <w:rPr>
          <w:sz w:val="22"/>
          <w:szCs w:val="22"/>
        </w:rPr>
        <w:br/>
        <w:t>z zagrożeniem, że w razie bezskutecznego upływu tego terminu będzie uprawniony do odstąpienia od umowy. Niezależnie od powyższego, Zamawiający może od umowy odstąpić bez wyznaczania dodatkowego terminu w sytuacjach określonych w art. 492 kodeksu cywilnego.</w:t>
      </w:r>
    </w:p>
    <w:p w14:paraId="3F22BFBD" w14:textId="77777777" w:rsidR="007C1280" w:rsidRPr="006B51D2" w:rsidRDefault="007C1280" w:rsidP="007C1280">
      <w:pPr>
        <w:numPr>
          <w:ilvl w:val="0"/>
          <w:numId w:val="16"/>
        </w:numPr>
        <w:tabs>
          <w:tab w:val="left" w:pos="284"/>
        </w:tabs>
        <w:spacing w:line="360" w:lineRule="auto"/>
        <w:ind w:left="284" w:hanging="284"/>
        <w:jc w:val="both"/>
        <w:rPr>
          <w:sz w:val="22"/>
          <w:szCs w:val="22"/>
        </w:rPr>
      </w:pPr>
      <w:r w:rsidRPr="006B51D2">
        <w:rPr>
          <w:sz w:val="22"/>
          <w:szCs w:val="22"/>
        </w:rPr>
        <w:t>Prawo odstąpienia od umowy na podstawie postanowień ust. 1 powyżej, można wykonać</w:t>
      </w:r>
      <w:r w:rsidRPr="006B51D2">
        <w:rPr>
          <w:sz w:val="22"/>
          <w:szCs w:val="22"/>
        </w:rPr>
        <w:br/>
        <w:t>nie później niż w terminie do 90 dni od bezskutecznego upływu dodatkowego terminu do usunięcia naruszeń.</w:t>
      </w:r>
    </w:p>
    <w:p w14:paraId="33229D70" w14:textId="77777777" w:rsidR="007C1280" w:rsidRPr="006B51D2" w:rsidRDefault="007C1280" w:rsidP="007C1280">
      <w:pPr>
        <w:numPr>
          <w:ilvl w:val="0"/>
          <w:numId w:val="16"/>
        </w:numPr>
        <w:tabs>
          <w:tab w:val="left" w:pos="284"/>
        </w:tabs>
        <w:spacing w:line="360" w:lineRule="auto"/>
        <w:ind w:left="284" w:hanging="284"/>
        <w:jc w:val="both"/>
        <w:rPr>
          <w:sz w:val="22"/>
          <w:szCs w:val="22"/>
        </w:rPr>
      </w:pPr>
      <w:r w:rsidRPr="006B51D2">
        <w:rPr>
          <w:sz w:val="22"/>
          <w:szCs w:val="22"/>
        </w:rPr>
        <w:t xml:space="preserve">W razie zaistnienia istotnej zmiany tj. ograniczenia środków budżetowych powodującej, </w:t>
      </w:r>
      <w:r w:rsidRPr="006B51D2">
        <w:rPr>
          <w:sz w:val="22"/>
          <w:szCs w:val="22"/>
        </w:rPr>
        <w:br/>
        <w:t>że wykonanie umowy nie leży w interesie publicznym, czego nie można było przewidzieć w chwili zawarcia umowy, Zamawiający może odstąpić od jej realizacji w</w:t>
      </w:r>
      <w:r>
        <w:rPr>
          <w:sz w:val="22"/>
          <w:szCs w:val="22"/>
        </w:rPr>
        <w:t xml:space="preserve"> </w:t>
      </w:r>
      <w:r w:rsidRPr="006B51D2">
        <w:rPr>
          <w:sz w:val="22"/>
          <w:szCs w:val="22"/>
        </w:rPr>
        <w:t xml:space="preserve">terminie </w:t>
      </w:r>
      <w:r w:rsidRPr="006B51D2">
        <w:rPr>
          <w:b/>
          <w:sz w:val="22"/>
          <w:szCs w:val="22"/>
        </w:rPr>
        <w:t>30 dni</w:t>
      </w:r>
      <w:r w:rsidRPr="006B51D2">
        <w:rPr>
          <w:b/>
          <w:sz w:val="22"/>
          <w:szCs w:val="22"/>
        </w:rPr>
        <w:br/>
      </w:r>
      <w:r w:rsidRPr="006B51D2">
        <w:rPr>
          <w:sz w:val="22"/>
          <w:szCs w:val="22"/>
        </w:rPr>
        <w:t>od powzięcia wiadomości o tych okolicznościach. W takim przypadku, Wykonawca może żądać wyłącznie wynagrodzenia należnego z tytułu wykonanego zakresu umowy.</w:t>
      </w:r>
    </w:p>
    <w:p w14:paraId="51FE9B1E" w14:textId="3BF8C35C" w:rsidR="007C1280" w:rsidRPr="006B51D2" w:rsidRDefault="007C1280" w:rsidP="007C1280">
      <w:pPr>
        <w:numPr>
          <w:ilvl w:val="0"/>
          <w:numId w:val="16"/>
        </w:numPr>
        <w:tabs>
          <w:tab w:val="left" w:pos="284"/>
        </w:tabs>
        <w:spacing w:line="360" w:lineRule="auto"/>
        <w:ind w:left="284" w:hanging="284"/>
        <w:jc w:val="both"/>
        <w:rPr>
          <w:sz w:val="22"/>
          <w:szCs w:val="22"/>
        </w:rPr>
      </w:pPr>
      <w:r w:rsidRPr="006B51D2">
        <w:rPr>
          <w:sz w:val="22"/>
          <w:szCs w:val="22"/>
        </w:rPr>
        <w:t>W przypadku odstąpienia od umowy przez którąkolwiek ze stron, Wykonawca powinien natychmiast</w:t>
      </w:r>
      <w:r w:rsidR="00ED3C48">
        <w:rPr>
          <w:sz w:val="22"/>
          <w:szCs w:val="22"/>
        </w:rPr>
        <w:t xml:space="preserve"> </w:t>
      </w:r>
      <w:r w:rsidRPr="006B51D2">
        <w:rPr>
          <w:sz w:val="22"/>
          <w:szCs w:val="22"/>
        </w:rPr>
        <w:t>wstrzymać roboty, dokonać komisyjnie z udziałem Zamawiającego</w:t>
      </w:r>
      <w:r w:rsidR="00ED3C48">
        <w:rPr>
          <w:sz w:val="22"/>
          <w:szCs w:val="22"/>
        </w:rPr>
        <w:t xml:space="preserve"> </w:t>
      </w:r>
      <w:r w:rsidRPr="006B51D2">
        <w:rPr>
          <w:sz w:val="22"/>
          <w:szCs w:val="22"/>
        </w:rPr>
        <w:t>ich inwentaryzacji, zabezpieczyć wykonane roboty i Teren budowy według zaleceń Zamawiającego na koszt Strony, której działanie lub zaniechanie dało podstawy do odstąpienia od umowy oraz w uzgodnionym z Zamawiającym terminie opuścić teren budowy. W przypadku braku możliwości uzgodnienia tego terminu Wykonawca opuści teren budowy w terminie nie dłuższym niż 7 dni od daty odstąpienia od umowy.</w:t>
      </w:r>
    </w:p>
    <w:p w14:paraId="2F91A80A" w14:textId="77777777" w:rsidR="007C1280" w:rsidRPr="006B51D2" w:rsidRDefault="007C1280" w:rsidP="007C1280">
      <w:pPr>
        <w:numPr>
          <w:ilvl w:val="0"/>
          <w:numId w:val="16"/>
        </w:numPr>
        <w:tabs>
          <w:tab w:val="left" w:pos="284"/>
        </w:tabs>
        <w:spacing w:line="360" w:lineRule="auto"/>
        <w:ind w:left="284" w:hanging="284"/>
        <w:jc w:val="both"/>
        <w:rPr>
          <w:sz w:val="22"/>
          <w:szCs w:val="22"/>
        </w:rPr>
      </w:pPr>
      <w:r w:rsidRPr="006B51D2">
        <w:rPr>
          <w:sz w:val="22"/>
          <w:szCs w:val="22"/>
        </w:rPr>
        <w:t>Odstąpienie od umowy nie zwalnia Wykonawcy z odpowiedzialności za niewykonanie lub nienależyte wykonanie umowy, z obowiązku zapłaty kar umownych, z odpowiedzialności za wady robót wykonanych do dnia odstąpienia, z odpowiedzialności z tytułu gwarancji jakości wykonanych robót i rękojmi oraz innych zobowiązań Wykonawcy przewidzianych w niniejszej umowie.</w:t>
      </w:r>
    </w:p>
    <w:p w14:paraId="01E84ED2" w14:textId="77777777" w:rsidR="007C1280" w:rsidRPr="006B51D2" w:rsidRDefault="007C1280" w:rsidP="007C1280">
      <w:pPr>
        <w:numPr>
          <w:ilvl w:val="0"/>
          <w:numId w:val="16"/>
        </w:numPr>
        <w:tabs>
          <w:tab w:val="left" w:pos="284"/>
        </w:tabs>
        <w:spacing w:line="360" w:lineRule="auto"/>
        <w:ind w:left="284" w:hanging="284"/>
        <w:jc w:val="both"/>
        <w:rPr>
          <w:sz w:val="22"/>
          <w:szCs w:val="22"/>
        </w:rPr>
      </w:pPr>
      <w:r w:rsidRPr="006B51D2">
        <w:rPr>
          <w:sz w:val="22"/>
          <w:szCs w:val="22"/>
        </w:rPr>
        <w:t xml:space="preserve">W wypadku odstąpienia od umowy Zamawiający nie będzie miał obowiązku zapłaty Wykonawcy żadnych dalszych należności w odniesieniu do umowy do czasu podpisania przez Strony protokołu z inwentaryzacji robót wykonanych do dnia odstąpienia.  Protokół z inwentaryzacji zostanie sporządzony w terminie nie dłuższym niż 14 dni. Wykonawcy będzie należna zapłata za wszystkie roboty należycie wykonane przez Wykonawcę zgodnie z umową do dnia odstąpienia od umowy. </w:t>
      </w:r>
    </w:p>
    <w:p w14:paraId="482470D5" w14:textId="77777777" w:rsidR="007C1280" w:rsidRPr="006B51D2" w:rsidRDefault="007C1280" w:rsidP="007C1280">
      <w:pPr>
        <w:numPr>
          <w:ilvl w:val="0"/>
          <w:numId w:val="16"/>
        </w:numPr>
        <w:tabs>
          <w:tab w:val="left" w:pos="284"/>
        </w:tabs>
        <w:spacing w:line="360" w:lineRule="auto"/>
        <w:ind w:left="284" w:hanging="284"/>
        <w:jc w:val="both"/>
        <w:rPr>
          <w:sz w:val="22"/>
          <w:szCs w:val="22"/>
        </w:rPr>
      </w:pPr>
      <w:r w:rsidRPr="006B51D2">
        <w:rPr>
          <w:sz w:val="22"/>
          <w:szCs w:val="22"/>
        </w:rPr>
        <w:t>Odstąpienie od umowy będzie skuteczne natychmiast tj. z chwilą doręczenia drugiej stronie</w:t>
      </w:r>
      <w:r w:rsidRPr="006B51D2">
        <w:rPr>
          <w:sz w:val="22"/>
          <w:szCs w:val="22"/>
        </w:rPr>
        <w:br/>
        <w:t xml:space="preserve">i będzie wywierało skutek na przyszłość, przy zachowaniu w pełni przez Zamawiającego wszystkich </w:t>
      </w:r>
      <w:r w:rsidRPr="006B51D2">
        <w:rPr>
          <w:sz w:val="22"/>
          <w:szCs w:val="22"/>
        </w:rPr>
        <w:lastRenderedPageBreak/>
        <w:t>uprawnień nabytych przed dniem odstąpienia, w szczególności w zakresie uprawnień</w:t>
      </w:r>
      <w:r w:rsidRPr="006B51D2">
        <w:rPr>
          <w:sz w:val="22"/>
          <w:szCs w:val="22"/>
        </w:rPr>
        <w:br/>
        <w:t xml:space="preserve">z gwarancji jakości, rękojmi, czy prawa do naliczenia i żądania zapłaty kar umownych. </w:t>
      </w:r>
    </w:p>
    <w:p w14:paraId="39096B1B" w14:textId="77777777" w:rsidR="007C1280" w:rsidRPr="00603025" w:rsidRDefault="007C1280" w:rsidP="007C1280">
      <w:pPr>
        <w:numPr>
          <w:ilvl w:val="0"/>
          <w:numId w:val="16"/>
        </w:numPr>
        <w:tabs>
          <w:tab w:val="left" w:pos="284"/>
        </w:tabs>
        <w:spacing w:line="360" w:lineRule="auto"/>
        <w:ind w:left="284" w:hanging="284"/>
        <w:jc w:val="both"/>
        <w:rPr>
          <w:sz w:val="22"/>
          <w:szCs w:val="22"/>
        </w:rPr>
      </w:pPr>
      <w:r w:rsidRPr="006B51D2">
        <w:rPr>
          <w:sz w:val="22"/>
          <w:szCs w:val="22"/>
        </w:rPr>
        <w:t xml:space="preserve">Zamawiający powiadomi pisemnie Wykonawcę o odstąpieniu od umowy. </w:t>
      </w:r>
    </w:p>
    <w:p w14:paraId="40D5B8C6" w14:textId="77777777" w:rsidR="00CF6A57" w:rsidRPr="005E3644" w:rsidRDefault="00CF6A57" w:rsidP="006741A3">
      <w:pPr>
        <w:tabs>
          <w:tab w:val="left" w:pos="284"/>
        </w:tabs>
        <w:spacing w:line="360" w:lineRule="auto"/>
        <w:rPr>
          <w:bCs/>
          <w:sz w:val="22"/>
          <w:szCs w:val="22"/>
        </w:rPr>
      </w:pPr>
    </w:p>
    <w:p w14:paraId="02E48EE7" w14:textId="77777777" w:rsidR="007C1280" w:rsidRPr="006B51D2" w:rsidRDefault="007C1280" w:rsidP="007C1280">
      <w:pPr>
        <w:tabs>
          <w:tab w:val="left" w:pos="284"/>
        </w:tabs>
        <w:spacing w:line="360" w:lineRule="auto"/>
        <w:jc w:val="center"/>
        <w:rPr>
          <w:b/>
          <w:sz w:val="22"/>
          <w:szCs w:val="22"/>
        </w:rPr>
      </w:pPr>
      <w:r w:rsidRPr="006B51D2">
        <w:rPr>
          <w:b/>
          <w:sz w:val="22"/>
          <w:szCs w:val="22"/>
        </w:rPr>
        <w:t>§ 1</w:t>
      </w:r>
      <w:r>
        <w:rPr>
          <w:b/>
          <w:sz w:val="22"/>
          <w:szCs w:val="22"/>
        </w:rPr>
        <w:t xml:space="preserve">5 </w:t>
      </w:r>
      <w:r w:rsidRPr="006B51D2">
        <w:rPr>
          <w:b/>
          <w:sz w:val="22"/>
          <w:szCs w:val="22"/>
        </w:rPr>
        <w:t>– Gwarancja i rękojmia</w:t>
      </w:r>
    </w:p>
    <w:p w14:paraId="154AF6C2" w14:textId="77777777" w:rsidR="007C1280" w:rsidRPr="006B51D2" w:rsidRDefault="007C1280" w:rsidP="007C1280">
      <w:pPr>
        <w:numPr>
          <w:ilvl w:val="0"/>
          <w:numId w:val="27"/>
        </w:numPr>
        <w:tabs>
          <w:tab w:val="left" w:pos="284"/>
        </w:tabs>
        <w:spacing w:line="360" w:lineRule="auto"/>
        <w:ind w:left="284" w:hanging="284"/>
        <w:jc w:val="both"/>
        <w:rPr>
          <w:sz w:val="22"/>
          <w:szCs w:val="22"/>
        </w:rPr>
      </w:pPr>
      <w:r w:rsidRPr="006B51D2">
        <w:rPr>
          <w:sz w:val="22"/>
          <w:szCs w:val="22"/>
        </w:rPr>
        <w:t xml:space="preserve">Wykonawca udziela gwarancji jakości i rękojmi na wykonany przedmiot umowy na okres </w:t>
      </w:r>
      <w:r>
        <w:rPr>
          <w:sz w:val="22"/>
          <w:szCs w:val="22"/>
        </w:rPr>
        <w:br/>
        <w:t>60</w:t>
      </w:r>
      <w:r w:rsidRPr="006B51D2">
        <w:rPr>
          <w:sz w:val="22"/>
          <w:szCs w:val="22"/>
        </w:rPr>
        <w:t xml:space="preserve"> miesięcy </w:t>
      </w:r>
      <w:bookmarkStart w:id="13" w:name="_Hlk36117877"/>
      <w:r w:rsidRPr="006B51D2">
        <w:rPr>
          <w:sz w:val="22"/>
          <w:szCs w:val="22"/>
        </w:rPr>
        <w:t xml:space="preserve">w przypadku gwarancji i na okres 60 miesięcy w przypadku rękojmi, liczonych </w:t>
      </w:r>
      <w:r>
        <w:rPr>
          <w:sz w:val="22"/>
          <w:szCs w:val="22"/>
        </w:rPr>
        <w:br/>
      </w:r>
      <w:r w:rsidRPr="006B51D2">
        <w:rPr>
          <w:sz w:val="22"/>
          <w:szCs w:val="22"/>
        </w:rPr>
        <w:t xml:space="preserve">od dnia podpisania przez Zamawiającego bezusterkowego „Protokołu odbioru końcowego”, stanowiącego </w:t>
      </w:r>
      <w:r w:rsidRPr="006B51D2">
        <w:rPr>
          <w:b/>
          <w:bCs/>
          <w:sz w:val="22"/>
          <w:szCs w:val="22"/>
        </w:rPr>
        <w:t>załącznik nr 7 do umowy</w:t>
      </w:r>
      <w:r w:rsidRPr="006B51D2">
        <w:rPr>
          <w:sz w:val="22"/>
          <w:szCs w:val="22"/>
        </w:rPr>
        <w:t xml:space="preserve">, lub w przypadku stwierdzenia w trakcie odbioru wad </w:t>
      </w:r>
      <w:r>
        <w:rPr>
          <w:sz w:val="22"/>
          <w:szCs w:val="22"/>
        </w:rPr>
        <w:br/>
      </w:r>
      <w:r w:rsidRPr="006B51D2">
        <w:rPr>
          <w:sz w:val="22"/>
          <w:szCs w:val="22"/>
        </w:rPr>
        <w:t>od dnia wystawienia „Świadectwa usunięcia wad” (</w:t>
      </w:r>
      <w:r w:rsidRPr="006B51D2">
        <w:rPr>
          <w:b/>
          <w:bCs/>
          <w:sz w:val="22"/>
          <w:szCs w:val="22"/>
        </w:rPr>
        <w:t>zał. nr 8</w:t>
      </w:r>
      <w:r w:rsidRPr="006B51D2">
        <w:rPr>
          <w:sz w:val="22"/>
          <w:szCs w:val="22"/>
        </w:rPr>
        <w:t>)</w:t>
      </w:r>
      <w:bookmarkEnd w:id="13"/>
      <w:r w:rsidRPr="006B51D2">
        <w:rPr>
          <w:sz w:val="22"/>
          <w:szCs w:val="22"/>
        </w:rPr>
        <w:t>.</w:t>
      </w:r>
    </w:p>
    <w:p w14:paraId="77E924DA" w14:textId="77777777" w:rsidR="007C1280" w:rsidRPr="006B51D2" w:rsidRDefault="007C1280" w:rsidP="007C1280">
      <w:pPr>
        <w:numPr>
          <w:ilvl w:val="0"/>
          <w:numId w:val="27"/>
        </w:numPr>
        <w:tabs>
          <w:tab w:val="left" w:pos="284"/>
        </w:tabs>
        <w:spacing w:line="360" w:lineRule="auto"/>
        <w:ind w:left="284" w:hanging="284"/>
        <w:jc w:val="both"/>
        <w:rPr>
          <w:sz w:val="22"/>
          <w:szCs w:val="22"/>
        </w:rPr>
      </w:pPr>
      <w:r w:rsidRPr="006B51D2">
        <w:rPr>
          <w:sz w:val="22"/>
          <w:szCs w:val="22"/>
        </w:rPr>
        <w:t>W okresie gwarancji i rękojmi za wady Wykonawca zobowiązany jest do nieodpłatnego usuwania wad na wezwanie Zamawiającego w terminie 14 dni kalendarzowych od otrzymania wezwania.</w:t>
      </w:r>
    </w:p>
    <w:p w14:paraId="4637AEC3" w14:textId="77777777" w:rsidR="007C1280" w:rsidRPr="006B51D2" w:rsidRDefault="007C1280" w:rsidP="007C1280">
      <w:pPr>
        <w:numPr>
          <w:ilvl w:val="0"/>
          <w:numId w:val="27"/>
        </w:numPr>
        <w:tabs>
          <w:tab w:val="left" w:pos="284"/>
        </w:tabs>
        <w:spacing w:line="360" w:lineRule="auto"/>
        <w:ind w:left="284" w:hanging="284"/>
        <w:jc w:val="both"/>
        <w:rPr>
          <w:sz w:val="22"/>
          <w:szCs w:val="22"/>
        </w:rPr>
      </w:pPr>
      <w:r w:rsidRPr="006B51D2">
        <w:rPr>
          <w:sz w:val="22"/>
          <w:szCs w:val="22"/>
        </w:rPr>
        <w:t xml:space="preserve">W przypadku niedotrzymania terminu wskazanego w </w:t>
      </w:r>
      <w:r w:rsidRPr="006B51D2">
        <w:rPr>
          <w:b/>
          <w:sz w:val="22"/>
          <w:szCs w:val="22"/>
        </w:rPr>
        <w:t>ust. 2</w:t>
      </w:r>
      <w:r w:rsidRPr="006B51D2">
        <w:rPr>
          <w:sz w:val="22"/>
          <w:szCs w:val="22"/>
        </w:rPr>
        <w:t>, Zamawiający może zlecić usunięcie wad podmiotowi trzeciemu na koszt i ryzyko Wykonawcy bez konieczności uzyskania upoważnienia sądu.</w:t>
      </w:r>
    </w:p>
    <w:p w14:paraId="61385A83" w14:textId="77777777" w:rsidR="007C1280" w:rsidRPr="006B51D2" w:rsidRDefault="007C1280" w:rsidP="007C1280">
      <w:pPr>
        <w:numPr>
          <w:ilvl w:val="0"/>
          <w:numId w:val="27"/>
        </w:numPr>
        <w:tabs>
          <w:tab w:val="left" w:pos="284"/>
        </w:tabs>
        <w:spacing w:line="360" w:lineRule="auto"/>
        <w:ind w:left="284" w:hanging="284"/>
        <w:jc w:val="both"/>
        <w:rPr>
          <w:sz w:val="22"/>
          <w:szCs w:val="22"/>
        </w:rPr>
      </w:pPr>
      <w:r w:rsidRPr="006B51D2">
        <w:rPr>
          <w:sz w:val="22"/>
          <w:szCs w:val="22"/>
        </w:rPr>
        <w:t>Do rękojmi za wady stosuje się przepisy Kodeksu cywilnego.</w:t>
      </w:r>
    </w:p>
    <w:p w14:paraId="49F52E1A" w14:textId="77777777" w:rsidR="007C1280" w:rsidRPr="00603025" w:rsidRDefault="007C1280" w:rsidP="007C1280">
      <w:pPr>
        <w:numPr>
          <w:ilvl w:val="0"/>
          <w:numId w:val="27"/>
        </w:numPr>
        <w:tabs>
          <w:tab w:val="left" w:pos="284"/>
        </w:tabs>
        <w:spacing w:line="360" w:lineRule="auto"/>
        <w:ind w:left="284" w:hanging="284"/>
        <w:jc w:val="both"/>
        <w:rPr>
          <w:sz w:val="22"/>
          <w:szCs w:val="22"/>
        </w:rPr>
      </w:pPr>
      <w:r w:rsidRPr="006B51D2">
        <w:rPr>
          <w:sz w:val="22"/>
          <w:szCs w:val="22"/>
        </w:rPr>
        <w:t xml:space="preserve">Gwarancja wykonywana jest zgodnie z treścią </w:t>
      </w:r>
      <w:r w:rsidRPr="006B51D2">
        <w:rPr>
          <w:i/>
          <w:sz w:val="22"/>
          <w:szCs w:val="22"/>
        </w:rPr>
        <w:t>„Gwarancji dobrego wykonania”</w:t>
      </w:r>
      <w:r w:rsidRPr="006B51D2">
        <w:rPr>
          <w:sz w:val="22"/>
          <w:szCs w:val="22"/>
        </w:rPr>
        <w:t xml:space="preserve"> (</w:t>
      </w:r>
      <w:r w:rsidRPr="006B51D2">
        <w:rPr>
          <w:b/>
          <w:sz w:val="22"/>
          <w:szCs w:val="22"/>
        </w:rPr>
        <w:t>zał. nr 12).</w:t>
      </w:r>
    </w:p>
    <w:p w14:paraId="5DF68578" w14:textId="77777777" w:rsidR="007C1280" w:rsidRPr="005E3644" w:rsidRDefault="007C1280" w:rsidP="007C1280">
      <w:pPr>
        <w:tabs>
          <w:tab w:val="left" w:pos="284"/>
        </w:tabs>
        <w:spacing w:line="360" w:lineRule="auto"/>
        <w:jc w:val="center"/>
        <w:rPr>
          <w:bCs/>
          <w:sz w:val="22"/>
          <w:szCs w:val="22"/>
        </w:rPr>
      </w:pPr>
    </w:p>
    <w:p w14:paraId="556B2742" w14:textId="77777777" w:rsidR="007C1280" w:rsidRPr="006B51D2" w:rsidRDefault="007C1280" w:rsidP="007C1280">
      <w:pPr>
        <w:tabs>
          <w:tab w:val="left" w:pos="284"/>
        </w:tabs>
        <w:spacing w:line="360" w:lineRule="auto"/>
        <w:jc w:val="center"/>
        <w:rPr>
          <w:b/>
          <w:sz w:val="22"/>
          <w:szCs w:val="22"/>
        </w:rPr>
      </w:pPr>
      <w:r w:rsidRPr="006B51D2">
        <w:rPr>
          <w:b/>
          <w:sz w:val="22"/>
          <w:szCs w:val="22"/>
        </w:rPr>
        <w:t>§ 1</w:t>
      </w:r>
      <w:r>
        <w:rPr>
          <w:b/>
          <w:sz w:val="22"/>
          <w:szCs w:val="22"/>
        </w:rPr>
        <w:t>6</w:t>
      </w:r>
      <w:r w:rsidRPr="006B51D2">
        <w:rPr>
          <w:b/>
          <w:sz w:val="22"/>
          <w:szCs w:val="22"/>
        </w:rPr>
        <w:t xml:space="preserve"> – Zabezpieczenie należytego wykonania umowy</w:t>
      </w:r>
    </w:p>
    <w:p w14:paraId="0ACDE094" w14:textId="77777777" w:rsidR="007C1280" w:rsidRPr="006B51D2" w:rsidRDefault="007C1280" w:rsidP="007C1280">
      <w:pPr>
        <w:numPr>
          <w:ilvl w:val="0"/>
          <w:numId w:val="6"/>
        </w:numPr>
        <w:tabs>
          <w:tab w:val="clear" w:pos="0"/>
          <w:tab w:val="num" w:pos="284"/>
        </w:tabs>
        <w:spacing w:line="360" w:lineRule="auto"/>
        <w:ind w:left="284" w:hanging="284"/>
        <w:jc w:val="both"/>
        <w:rPr>
          <w:sz w:val="22"/>
          <w:szCs w:val="22"/>
        </w:rPr>
      </w:pPr>
      <w:r w:rsidRPr="006B51D2">
        <w:rPr>
          <w:rFonts w:eastAsia="Calibri"/>
          <w:sz w:val="22"/>
          <w:szCs w:val="22"/>
          <w:lang w:eastAsia="en-US"/>
        </w:rPr>
        <w:t>Na zabezpieczenie roszczeń Zamawiającego z tytułu nie wykonania lub nienależytego wykonania umowy bądź zapłaty kary umownej lub odszkodowania za ewentualną szkodę wyrządzoną Zamawiającemu, Wykonawca zobowiązany jest wnieść przed podpisaniem niniejszej umowy „Zabezpieczenie należytego wykonania umowy”.</w:t>
      </w:r>
    </w:p>
    <w:p w14:paraId="172D39D4" w14:textId="77777777" w:rsidR="007C1280" w:rsidRPr="006B51D2" w:rsidRDefault="007C1280" w:rsidP="007C1280">
      <w:pPr>
        <w:numPr>
          <w:ilvl w:val="0"/>
          <w:numId w:val="6"/>
        </w:numPr>
        <w:tabs>
          <w:tab w:val="clear" w:pos="0"/>
          <w:tab w:val="num" w:pos="284"/>
        </w:tabs>
        <w:spacing w:line="360" w:lineRule="auto"/>
        <w:ind w:left="284" w:hanging="284"/>
        <w:jc w:val="both"/>
        <w:rPr>
          <w:sz w:val="22"/>
          <w:szCs w:val="22"/>
        </w:rPr>
      </w:pPr>
      <w:r w:rsidRPr="006B51D2">
        <w:rPr>
          <w:sz w:val="22"/>
          <w:szCs w:val="22"/>
        </w:rPr>
        <w:t xml:space="preserve">Zabezpieczenie należytego wykonania umowy będzie wystawione na kwotę wynoszącą </w:t>
      </w:r>
      <w:r w:rsidRPr="006B51D2">
        <w:rPr>
          <w:sz w:val="22"/>
          <w:szCs w:val="22"/>
        </w:rPr>
        <w:br/>
      </w:r>
      <w:r w:rsidRPr="006B51D2">
        <w:rPr>
          <w:b/>
          <w:sz w:val="22"/>
          <w:szCs w:val="22"/>
        </w:rPr>
        <w:t>3 %</w:t>
      </w:r>
      <w:r w:rsidRPr="006B51D2">
        <w:rPr>
          <w:sz w:val="22"/>
          <w:szCs w:val="22"/>
        </w:rPr>
        <w:t xml:space="preserve"> wynagrodzenia określonego w </w:t>
      </w:r>
      <w:r w:rsidRPr="006B51D2">
        <w:rPr>
          <w:b/>
          <w:sz w:val="22"/>
          <w:szCs w:val="22"/>
        </w:rPr>
        <w:t xml:space="preserve">§ </w:t>
      </w:r>
      <w:r>
        <w:rPr>
          <w:b/>
          <w:sz w:val="22"/>
          <w:szCs w:val="22"/>
        </w:rPr>
        <w:t>3</w:t>
      </w:r>
      <w:r w:rsidRPr="006B51D2">
        <w:rPr>
          <w:b/>
          <w:sz w:val="22"/>
          <w:szCs w:val="22"/>
        </w:rPr>
        <w:t xml:space="preserve"> ust. 1, lit. b</w:t>
      </w:r>
      <w:r w:rsidRPr="006B51D2">
        <w:rPr>
          <w:sz w:val="22"/>
          <w:szCs w:val="22"/>
        </w:rPr>
        <w:t xml:space="preserve"> z okresem obowiązywania do upływu 30 dni po dniu podpisania bezusterkowego „</w:t>
      </w:r>
      <w:r w:rsidRPr="006B51D2">
        <w:rPr>
          <w:i/>
          <w:sz w:val="22"/>
          <w:szCs w:val="22"/>
        </w:rPr>
        <w:t>Protokołu odbioru końcowego</w:t>
      </w:r>
      <w:r w:rsidRPr="006B51D2">
        <w:rPr>
          <w:sz w:val="22"/>
          <w:szCs w:val="22"/>
        </w:rPr>
        <w:t>” (</w:t>
      </w:r>
      <w:r w:rsidRPr="006B51D2">
        <w:rPr>
          <w:b/>
          <w:sz w:val="22"/>
          <w:szCs w:val="22"/>
        </w:rPr>
        <w:t xml:space="preserve">zał. nr 7) </w:t>
      </w:r>
      <w:r w:rsidRPr="006B51D2">
        <w:rPr>
          <w:sz w:val="22"/>
          <w:szCs w:val="22"/>
        </w:rPr>
        <w:t>lub w przypadku stwierdzenia w trakcie odbioru wad od dnia wystawienia „</w:t>
      </w:r>
      <w:r w:rsidRPr="006B51D2">
        <w:rPr>
          <w:i/>
          <w:sz w:val="22"/>
          <w:szCs w:val="22"/>
        </w:rPr>
        <w:t>Świadectwa usunięcia wad</w:t>
      </w:r>
      <w:r w:rsidRPr="006B51D2">
        <w:rPr>
          <w:sz w:val="22"/>
          <w:szCs w:val="22"/>
        </w:rPr>
        <w:t>” (</w:t>
      </w:r>
      <w:r w:rsidRPr="006B51D2">
        <w:rPr>
          <w:b/>
          <w:sz w:val="22"/>
          <w:szCs w:val="22"/>
        </w:rPr>
        <w:t>zał. nr 8 do umowy</w:t>
      </w:r>
      <w:r w:rsidRPr="006B51D2">
        <w:rPr>
          <w:sz w:val="22"/>
          <w:szCs w:val="22"/>
        </w:rPr>
        <w:t>).</w:t>
      </w:r>
    </w:p>
    <w:p w14:paraId="3D102600" w14:textId="77777777" w:rsidR="007C1280" w:rsidRPr="006B51D2" w:rsidRDefault="007C1280" w:rsidP="007C1280">
      <w:pPr>
        <w:pStyle w:val="Akapitzlist"/>
        <w:numPr>
          <w:ilvl w:val="0"/>
          <w:numId w:val="6"/>
        </w:numPr>
        <w:tabs>
          <w:tab w:val="clear" w:pos="0"/>
          <w:tab w:val="num" w:pos="284"/>
        </w:tabs>
        <w:spacing w:line="360" w:lineRule="auto"/>
        <w:ind w:left="284" w:hanging="284"/>
        <w:jc w:val="both"/>
        <w:rPr>
          <w:sz w:val="22"/>
          <w:szCs w:val="22"/>
        </w:rPr>
      </w:pPr>
      <w:r w:rsidRPr="006B51D2">
        <w:rPr>
          <w:rFonts w:eastAsia="Calibri"/>
          <w:sz w:val="22"/>
          <w:szCs w:val="22"/>
          <w:lang w:eastAsia="en-US"/>
        </w:rPr>
        <w:t xml:space="preserve">Zabezpieczenie należytego wykonania umowy, o którym mowa w ust. 1 może być wniesione </w:t>
      </w:r>
      <w:r w:rsidRPr="006B51D2">
        <w:rPr>
          <w:rFonts w:eastAsia="Calibri"/>
          <w:sz w:val="22"/>
          <w:szCs w:val="22"/>
          <w:lang w:eastAsia="en-US"/>
        </w:rPr>
        <w:br/>
        <w:t>w pieniądzu – przelewem na konto Zamawiającego:</w:t>
      </w:r>
    </w:p>
    <w:p w14:paraId="2F8E9961" w14:textId="77777777" w:rsidR="007C1280" w:rsidRPr="006B51D2" w:rsidRDefault="007C1280" w:rsidP="007C1280">
      <w:pPr>
        <w:pStyle w:val="Akapitzlist"/>
        <w:tabs>
          <w:tab w:val="num" w:pos="284"/>
        </w:tabs>
        <w:spacing w:line="360" w:lineRule="auto"/>
        <w:ind w:left="284" w:hanging="284"/>
        <w:jc w:val="center"/>
        <w:rPr>
          <w:sz w:val="22"/>
          <w:szCs w:val="22"/>
        </w:rPr>
      </w:pPr>
      <w:r w:rsidRPr="006B51D2">
        <w:rPr>
          <w:rFonts w:eastAsia="Calibri"/>
          <w:b/>
          <w:sz w:val="22"/>
          <w:szCs w:val="22"/>
          <w:lang w:eastAsia="en-US"/>
        </w:rPr>
        <w:t>NBP O/Kraków - 97 1010 1270 0051 4813 9120 1000</w:t>
      </w:r>
      <w:r w:rsidRPr="006B51D2">
        <w:rPr>
          <w:rFonts w:eastAsia="Calibri"/>
          <w:sz w:val="22"/>
          <w:szCs w:val="22"/>
          <w:lang w:eastAsia="en-US"/>
        </w:rPr>
        <w:t>.</w:t>
      </w:r>
    </w:p>
    <w:p w14:paraId="0C9EEDBE" w14:textId="77777777" w:rsidR="007C1280" w:rsidRPr="006B51D2" w:rsidRDefault="007C1280" w:rsidP="007C1280">
      <w:pPr>
        <w:pStyle w:val="Akapitzlist"/>
        <w:numPr>
          <w:ilvl w:val="0"/>
          <w:numId w:val="6"/>
        </w:numPr>
        <w:tabs>
          <w:tab w:val="clear" w:pos="0"/>
          <w:tab w:val="num" w:pos="284"/>
        </w:tabs>
        <w:spacing w:line="360" w:lineRule="auto"/>
        <w:ind w:left="284" w:hanging="284"/>
        <w:jc w:val="both"/>
        <w:rPr>
          <w:sz w:val="22"/>
          <w:szCs w:val="22"/>
        </w:rPr>
      </w:pPr>
      <w:r w:rsidRPr="006B51D2">
        <w:rPr>
          <w:rFonts w:eastAsia="Calibri"/>
          <w:sz w:val="22"/>
          <w:szCs w:val="22"/>
          <w:lang w:eastAsia="en-US"/>
        </w:rPr>
        <w:t xml:space="preserve">Wykonawca może wnieść zabezpieczenie należytego wykonania umowy w formie bezwarunkowej, nieodwołalnej i płatnej na pierwsze żądanie gwarancji bankowej lub ubezpieczeniowej według wzoru stanowiącego </w:t>
      </w:r>
      <w:r w:rsidRPr="006B51D2">
        <w:rPr>
          <w:rFonts w:eastAsia="Calibri"/>
          <w:b/>
          <w:sz w:val="22"/>
          <w:szCs w:val="22"/>
          <w:lang w:eastAsia="en-US"/>
        </w:rPr>
        <w:t xml:space="preserve">załącznik nr 14 do umowy </w:t>
      </w:r>
      <w:r w:rsidRPr="006B51D2">
        <w:rPr>
          <w:rFonts w:eastAsia="Calibri"/>
          <w:sz w:val="22"/>
          <w:szCs w:val="22"/>
          <w:lang w:eastAsia="en-US"/>
        </w:rPr>
        <w:t>przy czym treść tych gwarancji wymaga uprzedniej zgody Zamawiającego.</w:t>
      </w:r>
    </w:p>
    <w:p w14:paraId="48133AC9" w14:textId="77777777" w:rsidR="007C1280" w:rsidRPr="006B51D2" w:rsidRDefault="007C1280" w:rsidP="007C1280">
      <w:pPr>
        <w:pStyle w:val="Akapitzlist"/>
        <w:numPr>
          <w:ilvl w:val="0"/>
          <w:numId w:val="6"/>
        </w:numPr>
        <w:tabs>
          <w:tab w:val="clear" w:pos="0"/>
          <w:tab w:val="num" w:pos="284"/>
        </w:tabs>
        <w:spacing w:line="360" w:lineRule="auto"/>
        <w:ind w:left="284" w:hanging="284"/>
        <w:jc w:val="both"/>
        <w:rPr>
          <w:sz w:val="22"/>
          <w:szCs w:val="22"/>
        </w:rPr>
      </w:pPr>
      <w:r w:rsidRPr="006B51D2">
        <w:rPr>
          <w:rFonts w:eastAsia="Calibri"/>
          <w:sz w:val="22"/>
          <w:szCs w:val="22"/>
          <w:lang w:eastAsia="en-US"/>
        </w:rPr>
        <w:t xml:space="preserve">W terminie nie późniejszym niż w dniu </w:t>
      </w:r>
      <w:r w:rsidRPr="006B51D2">
        <w:rPr>
          <w:sz w:val="22"/>
          <w:szCs w:val="22"/>
        </w:rPr>
        <w:t>podpisania bezusterkowego „</w:t>
      </w:r>
      <w:r w:rsidRPr="006B51D2">
        <w:rPr>
          <w:i/>
          <w:sz w:val="22"/>
          <w:szCs w:val="22"/>
        </w:rPr>
        <w:t>Protokołu odbioru końcowego</w:t>
      </w:r>
      <w:r w:rsidRPr="006B51D2">
        <w:rPr>
          <w:sz w:val="22"/>
          <w:szCs w:val="22"/>
        </w:rPr>
        <w:t>” (</w:t>
      </w:r>
      <w:r w:rsidRPr="006B51D2">
        <w:rPr>
          <w:b/>
          <w:sz w:val="22"/>
          <w:szCs w:val="22"/>
        </w:rPr>
        <w:t xml:space="preserve">zał. nr 7) </w:t>
      </w:r>
      <w:r w:rsidRPr="006B51D2">
        <w:rPr>
          <w:sz w:val="22"/>
          <w:szCs w:val="22"/>
        </w:rPr>
        <w:t>lub w przypadku stwierdzenia w trakcie odbioru wad w dniu wystawienia „</w:t>
      </w:r>
      <w:r w:rsidRPr="006B51D2">
        <w:rPr>
          <w:i/>
          <w:sz w:val="22"/>
          <w:szCs w:val="22"/>
        </w:rPr>
        <w:t xml:space="preserve">Świadectwa </w:t>
      </w:r>
      <w:r w:rsidRPr="006B51D2">
        <w:rPr>
          <w:i/>
          <w:sz w:val="22"/>
          <w:szCs w:val="22"/>
        </w:rPr>
        <w:lastRenderedPageBreak/>
        <w:t>usunięcia wad</w:t>
      </w:r>
      <w:r w:rsidRPr="006B51D2">
        <w:rPr>
          <w:sz w:val="22"/>
          <w:szCs w:val="22"/>
        </w:rPr>
        <w:t>” (</w:t>
      </w:r>
      <w:r w:rsidRPr="006B51D2">
        <w:rPr>
          <w:b/>
          <w:sz w:val="22"/>
          <w:szCs w:val="22"/>
        </w:rPr>
        <w:t>zał. nr 8</w:t>
      </w:r>
      <w:r w:rsidRPr="006B51D2">
        <w:rPr>
          <w:sz w:val="22"/>
          <w:szCs w:val="22"/>
        </w:rPr>
        <w:t>)</w:t>
      </w:r>
      <w:r w:rsidRPr="006B51D2">
        <w:rPr>
          <w:rFonts w:eastAsia="Calibri"/>
          <w:sz w:val="22"/>
          <w:szCs w:val="22"/>
          <w:lang w:eastAsia="en-US"/>
        </w:rPr>
        <w:t xml:space="preserve"> Wykonawca na okres gwarancji i rękojmi wniesie zabezpieczenie należytego usunięcia wad i usterek </w:t>
      </w:r>
      <w:r w:rsidRPr="006B51D2">
        <w:rPr>
          <w:sz w:val="22"/>
          <w:szCs w:val="22"/>
        </w:rPr>
        <w:t xml:space="preserve">na kwotę wynoszącą </w:t>
      </w:r>
      <w:r w:rsidRPr="006B51D2">
        <w:rPr>
          <w:b/>
          <w:bCs/>
          <w:sz w:val="22"/>
          <w:szCs w:val="22"/>
        </w:rPr>
        <w:t>0,9 %</w:t>
      </w:r>
      <w:r w:rsidRPr="006B51D2">
        <w:rPr>
          <w:sz w:val="22"/>
          <w:szCs w:val="22"/>
        </w:rPr>
        <w:t xml:space="preserve"> wartości umowy brutto określonego w </w:t>
      </w:r>
      <w:r w:rsidRPr="006B51D2">
        <w:rPr>
          <w:b/>
          <w:sz w:val="22"/>
          <w:szCs w:val="22"/>
        </w:rPr>
        <w:t xml:space="preserve">§ </w:t>
      </w:r>
      <w:r>
        <w:rPr>
          <w:b/>
          <w:sz w:val="22"/>
          <w:szCs w:val="22"/>
        </w:rPr>
        <w:t>3</w:t>
      </w:r>
      <w:r w:rsidRPr="006B51D2">
        <w:rPr>
          <w:b/>
          <w:sz w:val="22"/>
          <w:szCs w:val="22"/>
        </w:rPr>
        <w:t xml:space="preserve"> ust. 1, lit. b </w:t>
      </w:r>
      <w:r w:rsidRPr="006B51D2">
        <w:rPr>
          <w:rFonts w:eastAsia="Calibri"/>
          <w:sz w:val="22"/>
          <w:szCs w:val="22"/>
          <w:lang w:eastAsia="en-US"/>
        </w:rPr>
        <w:t xml:space="preserve">w formie bezwarunkowej, nieodwołalnej i płatnej na pierwsze żądanie gwarancji bankowej lub ubezpieczeniowej z okresem obowiązywania do upływu 15 dni po upływie okresu gwarancji i rękojmi według wzoru </w:t>
      </w:r>
      <w:r w:rsidRPr="006B51D2">
        <w:rPr>
          <w:rFonts w:eastAsia="Calibri"/>
          <w:b/>
          <w:sz w:val="22"/>
          <w:szCs w:val="22"/>
          <w:lang w:eastAsia="en-US"/>
        </w:rPr>
        <w:t>załącznik nr 15 do umowy</w:t>
      </w:r>
      <w:r w:rsidRPr="006B51D2">
        <w:rPr>
          <w:rFonts w:eastAsia="Calibri"/>
          <w:sz w:val="22"/>
          <w:szCs w:val="22"/>
          <w:lang w:eastAsia="en-US"/>
        </w:rPr>
        <w:t xml:space="preserve"> lub dołączy aneks do gwarancji złożonej według wzoru stanowiącego </w:t>
      </w:r>
      <w:r w:rsidRPr="006B51D2">
        <w:rPr>
          <w:rFonts w:eastAsia="Calibri"/>
          <w:b/>
          <w:sz w:val="22"/>
          <w:szCs w:val="22"/>
          <w:lang w:eastAsia="en-US"/>
        </w:rPr>
        <w:t>załącznik nr 14 do umowy</w:t>
      </w:r>
      <w:r w:rsidRPr="006B51D2">
        <w:rPr>
          <w:rFonts w:eastAsia="Calibri"/>
          <w:sz w:val="22"/>
          <w:szCs w:val="22"/>
          <w:lang w:eastAsia="en-US"/>
        </w:rPr>
        <w:t xml:space="preserve"> tak aby był on zgodny z brzmieniem niniejszego paragrafu.</w:t>
      </w:r>
    </w:p>
    <w:p w14:paraId="24C303AB" w14:textId="77777777" w:rsidR="007C1280" w:rsidRPr="006B51D2" w:rsidRDefault="007C1280" w:rsidP="007C1280">
      <w:pPr>
        <w:pStyle w:val="Akapitzlist"/>
        <w:numPr>
          <w:ilvl w:val="0"/>
          <w:numId w:val="6"/>
        </w:numPr>
        <w:tabs>
          <w:tab w:val="clear" w:pos="0"/>
          <w:tab w:val="num" w:pos="284"/>
        </w:tabs>
        <w:spacing w:line="360" w:lineRule="auto"/>
        <w:ind w:left="284" w:hanging="284"/>
        <w:jc w:val="both"/>
        <w:rPr>
          <w:sz w:val="22"/>
          <w:szCs w:val="22"/>
        </w:rPr>
      </w:pPr>
      <w:r w:rsidRPr="006B51D2">
        <w:rPr>
          <w:rFonts w:eastAsia="Calibri"/>
          <w:sz w:val="22"/>
          <w:szCs w:val="22"/>
          <w:lang w:eastAsia="en-US"/>
        </w:rPr>
        <w:t xml:space="preserve">W przypadku wniesienia zabezpieczenia należytego wykonania w formie pieniężnej 70% zabezpieczenia zostanie zwrócone Wykonawcy w terminie 30 dni od dnia podpisania bezusterkowego </w:t>
      </w:r>
      <w:r w:rsidRPr="006B51D2">
        <w:rPr>
          <w:sz w:val="22"/>
          <w:szCs w:val="22"/>
        </w:rPr>
        <w:t>„</w:t>
      </w:r>
      <w:r w:rsidRPr="006B51D2">
        <w:rPr>
          <w:i/>
          <w:sz w:val="22"/>
          <w:szCs w:val="22"/>
        </w:rPr>
        <w:t>Protokołu odbioru końcowego</w:t>
      </w:r>
      <w:r w:rsidRPr="006B51D2">
        <w:rPr>
          <w:sz w:val="22"/>
          <w:szCs w:val="22"/>
        </w:rPr>
        <w:t xml:space="preserve">” stanowiącego </w:t>
      </w:r>
      <w:r w:rsidRPr="006B51D2">
        <w:rPr>
          <w:b/>
          <w:sz w:val="22"/>
          <w:szCs w:val="22"/>
        </w:rPr>
        <w:t xml:space="preserve">załącznik nr 7 do umowy </w:t>
      </w:r>
      <w:r w:rsidRPr="006B51D2">
        <w:rPr>
          <w:sz w:val="22"/>
          <w:szCs w:val="22"/>
        </w:rPr>
        <w:t>lub w przypadku stwierdzenia w trakcie odbioru wad od dnia wystawienia „</w:t>
      </w:r>
      <w:r w:rsidRPr="006B51D2">
        <w:rPr>
          <w:i/>
          <w:sz w:val="22"/>
          <w:szCs w:val="22"/>
        </w:rPr>
        <w:t>Świadectwa usunięcia wad</w:t>
      </w:r>
      <w:r w:rsidRPr="006B51D2">
        <w:rPr>
          <w:sz w:val="22"/>
          <w:szCs w:val="22"/>
        </w:rPr>
        <w:t>” (</w:t>
      </w:r>
      <w:r w:rsidRPr="006B51D2">
        <w:rPr>
          <w:b/>
          <w:sz w:val="22"/>
          <w:szCs w:val="22"/>
        </w:rPr>
        <w:t>zał. nr 8</w:t>
      </w:r>
      <w:r w:rsidRPr="006B51D2">
        <w:rPr>
          <w:sz w:val="22"/>
          <w:szCs w:val="22"/>
        </w:rPr>
        <w:t>). Pozostałe 30% zabezpieczenia stanowić będzie zabezpieczenie roszczeń z tytułu gwarancji i rękojmi i zostanie zwrócone</w:t>
      </w:r>
      <w:r w:rsidRPr="006B51D2">
        <w:rPr>
          <w:rFonts w:eastAsia="Calibri"/>
          <w:sz w:val="22"/>
          <w:szCs w:val="22"/>
          <w:lang w:eastAsia="en-US"/>
        </w:rPr>
        <w:t xml:space="preserve"> Wykonawcy w terminie 15 dni </w:t>
      </w:r>
      <w:r>
        <w:rPr>
          <w:rFonts w:eastAsia="Calibri"/>
          <w:sz w:val="22"/>
          <w:szCs w:val="22"/>
          <w:lang w:eastAsia="en-US"/>
        </w:rPr>
        <w:br/>
      </w:r>
      <w:r w:rsidRPr="006B51D2">
        <w:rPr>
          <w:rFonts w:eastAsia="Calibri"/>
          <w:sz w:val="22"/>
          <w:szCs w:val="22"/>
          <w:lang w:eastAsia="en-US"/>
        </w:rPr>
        <w:t>po upływie okresu gwarancji i rękojmi.</w:t>
      </w:r>
    </w:p>
    <w:p w14:paraId="0E9283CD" w14:textId="6ADEF113" w:rsidR="00CF6A57" w:rsidRPr="00CF6A57" w:rsidRDefault="007C1280" w:rsidP="00CF6A57">
      <w:pPr>
        <w:numPr>
          <w:ilvl w:val="0"/>
          <w:numId w:val="6"/>
        </w:numPr>
        <w:tabs>
          <w:tab w:val="clear" w:pos="0"/>
          <w:tab w:val="num" w:pos="284"/>
        </w:tabs>
        <w:spacing w:line="360" w:lineRule="auto"/>
        <w:ind w:left="284" w:hanging="284"/>
        <w:jc w:val="both"/>
        <w:rPr>
          <w:sz w:val="22"/>
          <w:szCs w:val="22"/>
        </w:rPr>
      </w:pPr>
      <w:r w:rsidRPr="006B51D2">
        <w:rPr>
          <w:rFonts w:eastAsia="Calibri"/>
          <w:sz w:val="22"/>
          <w:szCs w:val="22"/>
          <w:lang w:eastAsia="en-US"/>
        </w:rPr>
        <w:t>Wykonawca wyraża zgodę na potrącenie z zabezpieczenia należytego wykonania umowy</w:t>
      </w:r>
      <w:r w:rsidRPr="006B51D2">
        <w:rPr>
          <w:rFonts w:eastAsia="Calibri"/>
          <w:sz w:val="22"/>
          <w:szCs w:val="22"/>
          <w:lang w:eastAsia="en-US"/>
        </w:rPr>
        <w:br/>
        <w:t>oraz zabezpieczenia należytego usunięcia wad i usterek naliczonych odszkodowań</w:t>
      </w:r>
      <w:r w:rsidRPr="006B51D2">
        <w:rPr>
          <w:rFonts w:eastAsia="Calibri"/>
          <w:sz w:val="22"/>
          <w:szCs w:val="22"/>
          <w:lang w:eastAsia="en-US"/>
        </w:rPr>
        <w:br/>
        <w:t>i kar umownych.</w:t>
      </w:r>
    </w:p>
    <w:p w14:paraId="752E3E6E" w14:textId="77777777" w:rsidR="007C1280" w:rsidRPr="006B51D2" w:rsidRDefault="007C1280" w:rsidP="007C1280">
      <w:pPr>
        <w:tabs>
          <w:tab w:val="left" w:pos="284"/>
        </w:tabs>
        <w:spacing w:line="360" w:lineRule="auto"/>
        <w:jc w:val="center"/>
        <w:rPr>
          <w:b/>
          <w:sz w:val="22"/>
          <w:szCs w:val="22"/>
        </w:rPr>
      </w:pPr>
      <w:r w:rsidRPr="006B51D2">
        <w:rPr>
          <w:b/>
          <w:sz w:val="22"/>
          <w:szCs w:val="22"/>
        </w:rPr>
        <w:t>§ 1</w:t>
      </w:r>
      <w:r>
        <w:rPr>
          <w:b/>
          <w:sz w:val="22"/>
          <w:szCs w:val="22"/>
        </w:rPr>
        <w:t xml:space="preserve">7 </w:t>
      </w:r>
      <w:r w:rsidRPr="006B51D2">
        <w:rPr>
          <w:b/>
          <w:sz w:val="22"/>
          <w:szCs w:val="22"/>
        </w:rPr>
        <w:t>– Dopuszczalność zmiany umowy</w:t>
      </w:r>
    </w:p>
    <w:p w14:paraId="0A1DECE3" w14:textId="77777777" w:rsidR="007C1280" w:rsidRPr="006B51D2" w:rsidRDefault="007C1280" w:rsidP="007C1280">
      <w:pPr>
        <w:tabs>
          <w:tab w:val="left" w:pos="284"/>
        </w:tabs>
        <w:spacing w:line="360" w:lineRule="auto"/>
        <w:jc w:val="both"/>
        <w:rPr>
          <w:sz w:val="22"/>
          <w:szCs w:val="22"/>
        </w:rPr>
      </w:pPr>
      <w:bookmarkStart w:id="14" w:name="_Hlk77576300"/>
      <w:r w:rsidRPr="006B51D2">
        <w:rPr>
          <w:sz w:val="22"/>
          <w:szCs w:val="22"/>
        </w:rPr>
        <w:t>Zmiany umowy w stosunku do treści oferty Wykonawcy mogą być dokonane na zasadach przewidzianych w art. 455 Pzp.</w:t>
      </w:r>
    </w:p>
    <w:p w14:paraId="39157BBC" w14:textId="77777777" w:rsidR="007C1280" w:rsidRPr="006B51D2" w:rsidRDefault="007C1280" w:rsidP="007C1280">
      <w:pPr>
        <w:pStyle w:val="Akapitzlist"/>
        <w:numPr>
          <w:ilvl w:val="0"/>
          <w:numId w:val="20"/>
        </w:numPr>
        <w:tabs>
          <w:tab w:val="left" w:pos="284"/>
        </w:tabs>
        <w:suppressAutoHyphens w:val="0"/>
        <w:spacing w:line="360" w:lineRule="auto"/>
        <w:ind w:left="284" w:hanging="284"/>
        <w:contextualSpacing w:val="0"/>
        <w:jc w:val="both"/>
        <w:rPr>
          <w:sz w:val="22"/>
          <w:szCs w:val="22"/>
        </w:rPr>
      </w:pPr>
      <w:r w:rsidRPr="006B51D2">
        <w:rPr>
          <w:sz w:val="22"/>
          <w:szCs w:val="22"/>
        </w:rPr>
        <w:t>Zamawiający przedłuży termin zakończenia robót/wykonania przedmiotu umowy w sytuacji wystąpienia okoliczności niezależnych od Wykonawcy, w szczególności leżących po stronie Zamawiającego, które uniemożliwiły mu terminowe rozpoczęcie lub zakończenie robót, adekwatnie do czasu trwania przeszkody, na</w:t>
      </w:r>
      <w:r>
        <w:rPr>
          <w:sz w:val="22"/>
          <w:szCs w:val="22"/>
        </w:rPr>
        <w:t xml:space="preserve"> </w:t>
      </w:r>
      <w:r w:rsidRPr="006B51D2">
        <w:rPr>
          <w:sz w:val="22"/>
          <w:szCs w:val="22"/>
        </w:rPr>
        <w:t>wiosek Wykonawcy zawierający stosowne uzasadnienie potwierdzone przez inspektora nadzoru. Okolicznościami uzasadniającymi przedłużenie terminu zakończenia robót będą w</w:t>
      </w:r>
      <w:r>
        <w:rPr>
          <w:sz w:val="22"/>
          <w:szCs w:val="22"/>
        </w:rPr>
        <w:t xml:space="preserve"> </w:t>
      </w:r>
      <w:r w:rsidRPr="006B51D2">
        <w:rPr>
          <w:sz w:val="22"/>
          <w:szCs w:val="22"/>
        </w:rPr>
        <w:t>szczególności:</w:t>
      </w:r>
    </w:p>
    <w:p w14:paraId="0838A8C7" w14:textId="77777777" w:rsidR="007C1280" w:rsidRPr="006B51D2" w:rsidRDefault="007C1280" w:rsidP="007C1280">
      <w:pPr>
        <w:pStyle w:val="Akapitzlist"/>
        <w:numPr>
          <w:ilvl w:val="0"/>
          <w:numId w:val="21"/>
        </w:numPr>
        <w:tabs>
          <w:tab w:val="left" w:pos="284"/>
        </w:tabs>
        <w:suppressAutoHyphens w:val="0"/>
        <w:spacing w:line="360" w:lineRule="auto"/>
        <w:contextualSpacing w:val="0"/>
        <w:jc w:val="both"/>
        <w:rPr>
          <w:sz w:val="22"/>
          <w:szCs w:val="22"/>
        </w:rPr>
      </w:pPr>
      <w:r w:rsidRPr="006B51D2">
        <w:rPr>
          <w:sz w:val="22"/>
          <w:szCs w:val="22"/>
        </w:rPr>
        <w:t>konieczność wprowadzenia zmian w dokumentacji projektowej lub jej części,</w:t>
      </w:r>
    </w:p>
    <w:p w14:paraId="00AF86BB" w14:textId="77777777" w:rsidR="007C1280" w:rsidRPr="006B51D2" w:rsidRDefault="007C1280" w:rsidP="007C1280">
      <w:pPr>
        <w:pStyle w:val="Akapitzlist"/>
        <w:numPr>
          <w:ilvl w:val="0"/>
          <w:numId w:val="21"/>
        </w:numPr>
        <w:tabs>
          <w:tab w:val="left" w:pos="284"/>
        </w:tabs>
        <w:suppressAutoHyphens w:val="0"/>
        <w:spacing w:line="360" w:lineRule="auto"/>
        <w:contextualSpacing w:val="0"/>
        <w:jc w:val="both"/>
        <w:rPr>
          <w:sz w:val="22"/>
          <w:szCs w:val="22"/>
        </w:rPr>
      </w:pPr>
      <w:r w:rsidRPr="006B51D2">
        <w:rPr>
          <w:sz w:val="22"/>
          <w:szCs w:val="22"/>
        </w:rPr>
        <w:t>konieczność uzyskania przez Zamawiającego dodatkowych decyzji administracyjnych, zezwoleń, opinii lub uzgodnień,</w:t>
      </w:r>
    </w:p>
    <w:p w14:paraId="68D05C65" w14:textId="77777777" w:rsidR="007C1280" w:rsidRPr="006B51D2" w:rsidRDefault="007C1280" w:rsidP="007C1280">
      <w:pPr>
        <w:pStyle w:val="Akapitzlist"/>
        <w:numPr>
          <w:ilvl w:val="0"/>
          <w:numId w:val="21"/>
        </w:numPr>
        <w:tabs>
          <w:tab w:val="left" w:pos="284"/>
        </w:tabs>
        <w:suppressAutoHyphens w:val="0"/>
        <w:spacing w:line="360" w:lineRule="auto"/>
        <w:contextualSpacing w:val="0"/>
        <w:jc w:val="both"/>
        <w:rPr>
          <w:sz w:val="22"/>
          <w:szCs w:val="22"/>
        </w:rPr>
      </w:pPr>
      <w:r w:rsidRPr="006B51D2">
        <w:rPr>
          <w:sz w:val="22"/>
          <w:szCs w:val="22"/>
        </w:rPr>
        <w:t>wystąpienie awarii lub trudności technicznych podczas realizacji robót (np.</w:t>
      </w:r>
      <w:r>
        <w:rPr>
          <w:sz w:val="22"/>
          <w:szCs w:val="22"/>
        </w:rPr>
        <w:t xml:space="preserve"> </w:t>
      </w:r>
      <w:r w:rsidRPr="006B51D2">
        <w:rPr>
          <w:sz w:val="22"/>
          <w:szCs w:val="22"/>
        </w:rPr>
        <w:t>wykopaliska, kolizje instalacji, wody gruntowe, kurzawka),</w:t>
      </w:r>
    </w:p>
    <w:p w14:paraId="1C756BD5" w14:textId="77777777" w:rsidR="007C1280" w:rsidRPr="006B51D2" w:rsidRDefault="007C1280" w:rsidP="007C1280">
      <w:pPr>
        <w:pStyle w:val="Akapitzlist"/>
        <w:numPr>
          <w:ilvl w:val="0"/>
          <w:numId w:val="21"/>
        </w:numPr>
        <w:tabs>
          <w:tab w:val="left" w:pos="284"/>
        </w:tabs>
        <w:suppressAutoHyphens w:val="0"/>
        <w:spacing w:line="360" w:lineRule="auto"/>
        <w:contextualSpacing w:val="0"/>
        <w:jc w:val="both"/>
        <w:rPr>
          <w:sz w:val="22"/>
          <w:szCs w:val="22"/>
        </w:rPr>
      </w:pPr>
      <w:r w:rsidRPr="006B51D2">
        <w:rPr>
          <w:sz w:val="22"/>
          <w:szCs w:val="22"/>
        </w:rPr>
        <w:t>konieczność wykonania robót zlecanych odrębną umową, które powodują wydłużenie terminu realizacji przedmiotu umowy,</w:t>
      </w:r>
    </w:p>
    <w:p w14:paraId="5FB680DA" w14:textId="77777777" w:rsidR="007C1280" w:rsidRPr="006B51D2" w:rsidRDefault="007C1280" w:rsidP="007C1280">
      <w:pPr>
        <w:pStyle w:val="Akapitzlist"/>
        <w:numPr>
          <w:ilvl w:val="0"/>
          <w:numId w:val="21"/>
        </w:numPr>
        <w:tabs>
          <w:tab w:val="left" w:pos="284"/>
        </w:tabs>
        <w:suppressAutoHyphens w:val="0"/>
        <w:spacing w:line="360" w:lineRule="auto"/>
        <w:contextualSpacing w:val="0"/>
        <w:jc w:val="both"/>
        <w:rPr>
          <w:sz w:val="22"/>
          <w:szCs w:val="22"/>
        </w:rPr>
      </w:pPr>
      <w:r w:rsidRPr="006B51D2">
        <w:rPr>
          <w:sz w:val="22"/>
          <w:szCs w:val="22"/>
        </w:rPr>
        <w:t>wprowadzenie robót zamiennych lub wystąpienia istotnych wzrostów obmiarów robót wpływających na wydłużenie terminu realizacji robót,</w:t>
      </w:r>
    </w:p>
    <w:p w14:paraId="777A070E" w14:textId="77777777" w:rsidR="007C1280" w:rsidRPr="006B51D2" w:rsidRDefault="007C1280" w:rsidP="007C1280">
      <w:pPr>
        <w:pStyle w:val="Akapitzlist"/>
        <w:numPr>
          <w:ilvl w:val="0"/>
          <w:numId w:val="21"/>
        </w:numPr>
        <w:tabs>
          <w:tab w:val="left" w:pos="284"/>
        </w:tabs>
        <w:suppressAutoHyphens w:val="0"/>
        <w:spacing w:line="360" w:lineRule="auto"/>
        <w:contextualSpacing w:val="0"/>
        <w:jc w:val="both"/>
        <w:rPr>
          <w:sz w:val="22"/>
          <w:szCs w:val="22"/>
        </w:rPr>
      </w:pPr>
      <w:r w:rsidRPr="006B51D2">
        <w:rPr>
          <w:sz w:val="22"/>
          <w:szCs w:val="22"/>
        </w:rPr>
        <w:t>wstrzymanie przez Zamawiającego robót z powodu ograniczenia środków finansowych przez ich dysponentów,</w:t>
      </w:r>
    </w:p>
    <w:p w14:paraId="1F6D9874" w14:textId="77777777" w:rsidR="007C1280" w:rsidRPr="006B51D2" w:rsidRDefault="007C1280" w:rsidP="007C1280">
      <w:pPr>
        <w:pStyle w:val="Akapitzlist"/>
        <w:numPr>
          <w:ilvl w:val="0"/>
          <w:numId w:val="21"/>
        </w:numPr>
        <w:tabs>
          <w:tab w:val="left" w:pos="284"/>
        </w:tabs>
        <w:suppressAutoHyphens w:val="0"/>
        <w:spacing w:line="360" w:lineRule="auto"/>
        <w:contextualSpacing w:val="0"/>
        <w:jc w:val="both"/>
        <w:rPr>
          <w:sz w:val="22"/>
          <w:szCs w:val="22"/>
        </w:rPr>
      </w:pPr>
      <w:r w:rsidRPr="006B51D2">
        <w:rPr>
          <w:sz w:val="22"/>
          <w:szCs w:val="22"/>
        </w:rPr>
        <w:lastRenderedPageBreak/>
        <w:t xml:space="preserve">opóźnienie Użytkownika w udostępnieniu frontu robót lub opóźnienie Zamawiającego </w:t>
      </w:r>
      <w:r w:rsidRPr="006B51D2">
        <w:rPr>
          <w:sz w:val="22"/>
          <w:szCs w:val="22"/>
        </w:rPr>
        <w:br/>
        <w:t>w przekazaniu terenu budowy,</w:t>
      </w:r>
    </w:p>
    <w:p w14:paraId="4A7E5110" w14:textId="77777777" w:rsidR="007C1280" w:rsidRPr="006B51D2" w:rsidRDefault="007C1280" w:rsidP="007C1280">
      <w:pPr>
        <w:numPr>
          <w:ilvl w:val="0"/>
          <w:numId w:val="21"/>
        </w:numPr>
        <w:tabs>
          <w:tab w:val="left" w:pos="284"/>
        </w:tabs>
        <w:suppressAutoHyphens w:val="0"/>
        <w:spacing w:line="360" w:lineRule="auto"/>
        <w:jc w:val="both"/>
        <w:rPr>
          <w:sz w:val="22"/>
          <w:szCs w:val="22"/>
          <w:lang w:eastAsia="pl-PL"/>
        </w:rPr>
      </w:pPr>
      <w:r w:rsidRPr="006B51D2">
        <w:rPr>
          <w:sz w:val="22"/>
          <w:szCs w:val="22"/>
          <w:lang w:eastAsia="pl-PL"/>
        </w:rPr>
        <w:t xml:space="preserve">wystąpienie siły wyższej, w tym niemożliwych do przewidzenia niekorzystnych warunków atmosferycznych, które uniemożliwiają wykonanie robót budowlanych zgodnie z normami, zaleceniami producentów wyrobów lub przepisami prawa, o ile </w:t>
      </w:r>
      <w:r w:rsidRPr="006B51D2">
        <w:rPr>
          <w:i/>
          <w:sz w:val="22"/>
          <w:szCs w:val="22"/>
          <w:lang w:eastAsia="pl-PL"/>
        </w:rPr>
        <w:t>Wykonawca</w:t>
      </w:r>
      <w:r w:rsidRPr="006B51D2">
        <w:rPr>
          <w:sz w:val="22"/>
          <w:szCs w:val="22"/>
          <w:lang w:eastAsia="pl-PL"/>
        </w:rPr>
        <w:t xml:space="preserve"> wykaże brak możliwości wykonania w tym okresie innych robót budowlanych przewidzianych </w:t>
      </w:r>
      <w:r w:rsidRPr="006B51D2">
        <w:rPr>
          <w:sz w:val="22"/>
          <w:szCs w:val="22"/>
          <w:lang w:eastAsia="pl-PL"/>
        </w:rPr>
        <w:br/>
        <w:t>w dokumentacji technicznej i STWiORB,</w:t>
      </w:r>
    </w:p>
    <w:p w14:paraId="6AF8B21E" w14:textId="77777777" w:rsidR="007C1280" w:rsidRPr="006B51D2" w:rsidRDefault="007C1280" w:rsidP="007C1280">
      <w:pPr>
        <w:numPr>
          <w:ilvl w:val="0"/>
          <w:numId w:val="21"/>
        </w:numPr>
        <w:tabs>
          <w:tab w:val="left" w:pos="284"/>
        </w:tabs>
        <w:suppressAutoHyphens w:val="0"/>
        <w:spacing w:line="360" w:lineRule="auto"/>
        <w:jc w:val="both"/>
        <w:rPr>
          <w:sz w:val="22"/>
          <w:szCs w:val="22"/>
          <w:lang w:eastAsia="pl-PL"/>
        </w:rPr>
      </w:pPr>
      <w:r w:rsidRPr="006B51D2">
        <w:rPr>
          <w:sz w:val="22"/>
          <w:szCs w:val="22"/>
          <w:lang w:eastAsia="pl-PL"/>
        </w:rPr>
        <w:t>wystąpienie podczas odbioru końcowego robót konieczności wykonania robót dodatkowych zaleconych przez instytucje zewnętrzne biorące udział w odbiorze końcowym, warunkujących odbiór przedmiotu umowy i dopuszczenie do użytkowania, o ile nie wynikają z przyczyn zależnych od Wykonawcy,</w:t>
      </w:r>
    </w:p>
    <w:p w14:paraId="61D62AE6" w14:textId="77777777" w:rsidR="007C1280" w:rsidRPr="006B51D2" w:rsidRDefault="007C1280" w:rsidP="007C1280">
      <w:pPr>
        <w:numPr>
          <w:ilvl w:val="0"/>
          <w:numId w:val="21"/>
        </w:numPr>
        <w:tabs>
          <w:tab w:val="left" w:pos="284"/>
        </w:tabs>
        <w:suppressAutoHyphens w:val="0"/>
        <w:spacing w:line="360" w:lineRule="auto"/>
        <w:jc w:val="both"/>
        <w:rPr>
          <w:sz w:val="22"/>
          <w:szCs w:val="22"/>
          <w:lang w:eastAsia="pl-PL"/>
        </w:rPr>
      </w:pPr>
      <w:r w:rsidRPr="006B51D2">
        <w:rPr>
          <w:sz w:val="22"/>
          <w:szCs w:val="22"/>
          <w:lang w:eastAsia="pl-PL"/>
        </w:rPr>
        <w:t>opóźnienia w dokonaniu określonych czynności lub ich zaniechanie przez właściwe organy administracji państwowej, które nie są następstwem okoliczności, za które Wykonawca ponosi odpowiedzialność,</w:t>
      </w:r>
    </w:p>
    <w:p w14:paraId="70389916" w14:textId="77777777" w:rsidR="007C1280" w:rsidRPr="006B51D2" w:rsidRDefault="007C1280" w:rsidP="007C1280">
      <w:pPr>
        <w:numPr>
          <w:ilvl w:val="0"/>
          <w:numId w:val="21"/>
        </w:numPr>
        <w:tabs>
          <w:tab w:val="left" w:pos="284"/>
        </w:tabs>
        <w:suppressAutoHyphens w:val="0"/>
        <w:spacing w:line="360" w:lineRule="auto"/>
        <w:jc w:val="both"/>
        <w:rPr>
          <w:sz w:val="22"/>
          <w:szCs w:val="22"/>
          <w:lang w:eastAsia="pl-PL"/>
        </w:rPr>
      </w:pPr>
      <w:r w:rsidRPr="006B51D2">
        <w:rPr>
          <w:sz w:val="22"/>
          <w:szCs w:val="22"/>
          <w:lang w:eastAsia="pl-PL"/>
        </w:rPr>
        <w:t>opóźnienia w wydawaniu decyzji, zezwoleń, uzgodnień itp., do wydania których właściwe organy są zobowiązane, jeżeli opóźnienie przekroczy okres przewidziany w przepisach prawa, w którym ww. decyzje powinny zostać wydane oraz nie są następstwem okoliczności, za które Wykonawca ponosi odpowiedzialność,</w:t>
      </w:r>
    </w:p>
    <w:p w14:paraId="4655D189" w14:textId="77777777" w:rsidR="007C1280" w:rsidRPr="006B51D2" w:rsidRDefault="007C1280" w:rsidP="007C1280">
      <w:pPr>
        <w:numPr>
          <w:ilvl w:val="0"/>
          <w:numId w:val="21"/>
        </w:numPr>
        <w:tabs>
          <w:tab w:val="left" w:pos="284"/>
        </w:tabs>
        <w:suppressAutoHyphens w:val="0"/>
        <w:spacing w:line="360" w:lineRule="auto"/>
        <w:jc w:val="both"/>
        <w:rPr>
          <w:sz w:val="22"/>
          <w:szCs w:val="22"/>
          <w:lang w:eastAsia="pl-PL"/>
        </w:rPr>
      </w:pPr>
      <w:r w:rsidRPr="006B51D2">
        <w:rPr>
          <w:sz w:val="22"/>
          <w:szCs w:val="22"/>
          <w:lang w:eastAsia="pl-PL"/>
        </w:rPr>
        <w:t>brak możliwości wykonania robót z powodu niedopuszczenia ich wykonywania lub ich wstrzymania przez uprawniony organ, z przyczyn niezależnych od Wykonawcy,</w:t>
      </w:r>
    </w:p>
    <w:p w14:paraId="65544803" w14:textId="77777777" w:rsidR="007C1280" w:rsidRPr="006B51D2" w:rsidRDefault="007C1280" w:rsidP="007C1280">
      <w:pPr>
        <w:pStyle w:val="Akapitzlist"/>
        <w:numPr>
          <w:ilvl w:val="0"/>
          <w:numId w:val="21"/>
        </w:numPr>
        <w:tabs>
          <w:tab w:val="left" w:pos="284"/>
        </w:tabs>
        <w:spacing w:line="360" w:lineRule="auto"/>
        <w:jc w:val="both"/>
        <w:rPr>
          <w:rFonts w:eastAsia="Calibri"/>
          <w:sz w:val="22"/>
          <w:szCs w:val="22"/>
          <w:lang w:eastAsia="en-US"/>
        </w:rPr>
      </w:pPr>
      <w:r w:rsidRPr="006B51D2">
        <w:rPr>
          <w:rFonts w:eastAsia="Calibri"/>
          <w:sz w:val="22"/>
          <w:szCs w:val="22"/>
          <w:lang w:eastAsia="en-US"/>
        </w:rPr>
        <w:t>utrudniony dostęp do remontowanych pomieszczeń z winy Użytkownika na etapie realizacji robót budowlanych.</w:t>
      </w:r>
    </w:p>
    <w:p w14:paraId="6D5B93B9" w14:textId="77777777" w:rsidR="007C1280" w:rsidRPr="006B51D2" w:rsidRDefault="007C1280" w:rsidP="007C1280">
      <w:pPr>
        <w:pStyle w:val="Akapitzlist"/>
        <w:numPr>
          <w:ilvl w:val="0"/>
          <w:numId w:val="20"/>
        </w:numPr>
        <w:tabs>
          <w:tab w:val="left" w:pos="284"/>
        </w:tabs>
        <w:suppressAutoHyphens w:val="0"/>
        <w:spacing w:line="360" w:lineRule="auto"/>
        <w:ind w:left="284" w:hanging="284"/>
        <w:contextualSpacing w:val="0"/>
        <w:jc w:val="both"/>
        <w:rPr>
          <w:sz w:val="22"/>
          <w:szCs w:val="22"/>
        </w:rPr>
      </w:pPr>
      <w:r w:rsidRPr="006B51D2">
        <w:rPr>
          <w:sz w:val="22"/>
          <w:szCs w:val="22"/>
        </w:rPr>
        <w:t>Zmiana osób przewidzianych do realizacji zamówienia reprezentujących Wykonawcę może nastąpić w sytuacji, gdy ze względów obiektywnych zmiana jest konieczna i nie będzie naruszać przepisów prawa budowlanego w zakresie obowiązujących wymogów stawianych uczestnikom procesu budowlanego, pod warunkiem, że osoby, które mają zastąpić dotychczasowe, spełniają wymagania określone przez Zamawiającego w Specyfikacji Warunków Zamówienia.</w:t>
      </w:r>
    </w:p>
    <w:p w14:paraId="6D3F0AFA" w14:textId="77777777" w:rsidR="007C1280" w:rsidRPr="006B51D2" w:rsidRDefault="007C1280" w:rsidP="007C1280">
      <w:pPr>
        <w:pStyle w:val="Akapitzlist"/>
        <w:numPr>
          <w:ilvl w:val="0"/>
          <w:numId w:val="20"/>
        </w:numPr>
        <w:tabs>
          <w:tab w:val="left" w:pos="284"/>
        </w:tabs>
        <w:suppressAutoHyphens w:val="0"/>
        <w:spacing w:line="360" w:lineRule="auto"/>
        <w:ind w:left="284" w:hanging="284"/>
        <w:contextualSpacing w:val="0"/>
        <w:jc w:val="both"/>
        <w:rPr>
          <w:kern w:val="2"/>
          <w:sz w:val="22"/>
          <w:szCs w:val="22"/>
        </w:rPr>
      </w:pPr>
      <w:r w:rsidRPr="006B51D2">
        <w:rPr>
          <w:kern w:val="2"/>
          <w:sz w:val="22"/>
          <w:szCs w:val="22"/>
        </w:rPr>
        <w:t>Jakość lub inne parametry materiałów, wyrobów, urządzeń wskazanych w ofercie lub technologia wykonania robót budowlanych oraz sposób lub zakres wykonania przedmiotu umowy mogą ulec zmianie w</w:t>
      </w:r>
      <w:r>
        <w:rPr>
          <w:kern w:val="2"/>
          <w:sz w:val="22"/>
          <w:szCs w:val="22"/>
        </w:rPr>
        <w:t xml:space="preserve"> </w:t>
      </w:r>
      <w:r w:rsidRPr="006B51D2">
        <w:rPr>
          <w:kern w:val="2"/>
          <w:sz w:val="22"/>
          <w:szCs w:val="22"/>
        </w:rPr>
        <w:t>sytuacji:</w:t>
      </w:r>
    </w:p>
    <w:p w14:paraId="269512E1" w14:textId="77777777" w:rsidR="007C1280" w:rsidRPr="006B51D2" w:rsidRDefault="007C1280" w:rsidP="007C1280">
      <w:pPr>
        <w:pStyle w:val="Akapitzlist"/>
        <w:numPr>
          <w:ilvl w:val="0"/>
          <w:numId w:val="22"/>
        </w:numPr>
        <w:tabs>
          <w:tab w:val="left" w:pos="284"/>
        </w:tabs>
        <w:suppressAutoHyphens w:val="0"/>
        <w:spacing w:line="360" w:lineRule="auto"/>
        <w:contextualSpacing w:val="0"/>
        <w:jc w:val="both"/>
        <w:rPr>
          <w:kern w:val="2"/>
          <w:sz w:val="22"/>
          <w:szCs w:val="22"/>
        </w:rPr>
      </w:pPr>
      <w:r w:rsidRPr="006B51D2">
        <w:rPr>
          <w:kern w:val="2"/>
          <w:sz w:val="22"/>
          <w:szCs w:val="22"/>
        </w:rPr>
        <w:t>wycofania z produkcji materiałów, urządzeń wskazanych w ofercie,</w:t>
      </w:r>
    </w:p>
    <w:p w14:paraId="40021788" w14:textId="77777777" w:rsidR="007C1280" w:rsidRPr="006B51D2" w:rsidRDefault="007C1280" w:rsidP="007C1280">
      <w:pPr>
        <w:pStyle w:val="Akapitzlist"/>
        <w:numPr>
          <w:ilvl w:val="0"/>
          <w:numId w:val="22"/>
        </w:numPr>
        <w:tabs>
          <w:tab w:val="left" w:pos="284"/>
        </w:tabs>
        <w:suppressAutoHyphens w:val="0"/>
        <w:spacing w:line="360" w:lineRule="auto"/>
        <w:contextualSpacing w:val="0"/>
        <w:jc w:val="both"/>
        <w:rPr>
          <w:kern w:val="2"/>
          <w:sz w:val="22"/>
          <w:szCs w:val="22"/>
        </w:rPr>
      </w:pPr>
      <w:r w:rsidRPr="006B51D2">
        <w:rPr>
          <w:kern w:val="2"/>
          <w:sz w:val="22"/>
          <w:szCs w:val="22"/>
        </w:rPr>
        <w:t>pojawienia się na rynku materiałów, urządzeń nowszej generacji oraz nowych technologii, których zastosowanie będzie miało wpływ na zaoszczędzenie kosztów realizacji lub kosztów eksploatacji przedmiotu umowy, uzyskanie lepszej jakości robót, poprawę warunków bezpieczeństwa i eksploatacji w przyszłym obiekcie,</w:t>
      </w:r>
    </w:p>
    <w:p w14:paraId="2B4D956C" w14:textId="77777777" w:rsidR="007C1280" w:rsidRPr="006B51D2" w:rsidRDefault="007C1280" w:rsidP="007C1280">
      <w:pPr>
        <w:pStyle w:val="Akapitzlist"/>
        <w:numPr>
          <w:ilvl w:val="0"/>
          <w:numId w:val="22"/>
        </w:numPr>
        <w:tabs>
          <w:tab w:val="left" w:pos="284"/>
        </w:tabs>
        <w:suppressAutoHyphens w:val="0"/>
        <w:spacing w:line="360" w:lineRule="auto"/>
        <w:contextualSpacing w:val="0"/>
        <w:jc w:val="both"/>
        <w:rPr>
          <w:kern w:val="2"/>
          <w:sz w:val="22"/>
          <w:szCs w:val="22"/>
        </w:rPr>
      </w:pPr>
      <w:r w:rsidRPr="006B51D2">
        <w:rPr>
          <w:kern w:val="2"/>
          <w:sz w:val="22"/>
          <w:szCs w:val="22"/>
        </w:rPr>
        <w:t xml:space="preserve">konieczności zrealizowania projektu przy zastosowaniu innych rozwiązań technicznych/technologicznych, w celu usunięcia wadliwych rozwiązań projektowych lub </w:t>
      </w:r>
      <w:r w:rsidRPr="006B51D2">
        <w:rPr>
          <w:kern w:val="2"/>
          <w:sz w:val="22"/>
          <w:szCs w:val="22"/>
        </w:rPr>
        <w:lastRenderedPageBreak/>
        <w:t xml:space="preserve">dostosowania rozwiązań projektowych do uwarunkowań terenowych odbiegających </w:t>
      </w:r>
      <w:r>
        <w:rPr>
          <w:kern w:val="2"/>
          <w:sz w:val="22"/>
          <w:szCs w:val="22"/>
        </w:rPr>
        <w:br/>
      </w:r>
      <w:r w:rsidRPr="006B51D2">
        <w:rPr>
          <w:kern w:val="2"/>
          <w:sz w:val="22"/>
          <w:szCs w:val="22"/>
        </w:rPr>
        <w:t xml:space="preserve">od przyjętych w dokumentacji technicznej </w:t>
      </w:r>
      <w:r w:rsidRPr="006B51D2">
        <w:rPr>
          <w:sz w:val="22"/>
          <w:szCs w:val="22"/>
        </w:rPr>
        <w:t xml:space="preserve">(w przypadku braku dokumentacji technicznej </w:t>
      </w:r>
      <w:r>
        <w:rPr>
          <w:sz w:val="22"/>
          <w:szCs w:val="22"/>
        </w:rPr>
        <w:br/>
      </w:r>
      <w:r w:rsidRPr="006B51D2">
        <w:rPr>
          <w:sz w:val="22"/>
          <w:szCs w:val="22"/>
        </w:rPr>
        <w:t>w STWiORB), w szczególności wystąpienie niezinwentaryzowanych lub błędnie zinwentaryzowanych sieci, instalacji lub innych obiektów budowlanych, znalezisk archeologicznych, niewybuchów lub niewypałów,</w:t>
      </w:r>
    </w:p>
    <w:p w14:paraId="5A6A21FB" w14:textId="77777777" w:rsidR="007C1280" w:rsidRPr="006B51D2" w:rsidRDefault="007C1280" w:rsidP="007C1280">
      <w:pPr>
        <w:pStyle w:val="Akapitzlist"/>
        <w:numPr>
          <w:ilvl w:val="0"/>
          <w:numId w:val="22"/>
        </w:numPr>
        <w:tabs>
          <w:tab w:val="left" w:pos="284"/>
        </w:tabs>
        <w:suppressAutoHyphens w:val="0"/>
        <w:spacing w:line="360" w:lineRule="auto"/>
        <w:contextualSpacing w:val="0"/>
        <w:jc w:val="both"/>
        <w:rPr>
          <w:kern w:val="2"/>
          <w:sz w:val="22"/>
          <w:szCs w:val="22"/>
        </w:rPr>
      </w:pPr>
      <w:r w:rsidRPr="006B51D2">
        <w:rPr>
          <w:kern w:val="2"/>
          <w:sz w:val="22"/>
          <w:szCs w:val="22"/>
        </w:rPr>
        <w:t>zmiany przepisów prawa, w tym przepisów resortowych Min. Obr. Nar., które wprowadzają nowe wymagania w zakresie wykonania przedmiotu umowy,</w:t>
      </w:r>
    </w:p>
    <w:p w14:paraId="34A67A8B" w14:textId="77777777" w:rsidR="007C1280" w:rsidRPr="006B51D2" w:rsidRDefault="007C1280" w:rsidP="007C1280">
      <w:pPr>
        <w:pStyle w:val="Akapitzlist"/>
        <w:numPr>
          <w:ilvl w:val="0"/>
          <w:numId w:val="22"/>
        </w:numPr>
        <w:tabs>
          <w:tab w:val="left" w:pos="284"/>
        </w:tabs>
        <w:suppressAutoHyphens w:val="0"/>
        <w:spacing w:line="360" w:lineRule="auto"/>
        <w:contextualSpacing w:val="0"/>
        <w:jc w:val="both"/>
        <w:rPr>
          <w:kern w:val="2"/>
          <w:sz w:val="22"/>
          <w:szCs w:val="22"/>
        </w:rPr>
      </w:pPr>
      <w:r w:rsidRPr="006B51D2">
        <w:rPr>
          <w:kern w:val="2"/>
          <w:sz w:val="22"/>
          <w:szCs w:val="22"/>
          <w:lang w:eastAsia="pl-PL"/>
        </w:rPr>
        <w:t>wystąpienia niebezpieczeństwa kolizji z planowanymi lub prowadzonymi przez inne podmioty inwestycjami w zakresie niezbędnym do uniknięcia lub usunięcia tych kolizji,</w:t>
      </w:r>
    </w:p>
    <w:p w14:paraId="71B7F099" w14:textId="77777777" w:rsidR="007C1280" w:rsidRPr="006B51D2" w:rsidRDefault="007C1280" w:rsidP="007C1280">
      <w:pPr>
        <w:pStyle w:val="Akapitzlist"/>
        <w:numPr>
          <w:ilvl w:val="0"/>
          <w:numId w:val="22"/>
        </w:numPr>
        <w:tabs>
          <w:tab w:val="left" w:pos="284"/>
        </w:tabs>
        <w:suppressAutoHyphens w:val="0"/>
        <w:spacing w:line="360" w:lineRule="auto"/>
        <w:contextualSpacing w:val="0"/>
        <w:jc w:val="both"/>
        <w:rPr>
          <w:kern w:val="2"/>
          <w:sz w:val="22"/>
          <w:szCs w:val="22"/>
        </w:rPr>
      </w:pPr>
      <w:r w:rsidRPr="006B51D2">
        <w:rPr>
          <w:kern w:val="2"/>
          <w:sz w:val="22"/>
          <w:szCs w:val="22"/>
        </w:rPr>
        <w:t>konieczności realizacji robót wynikających z wprowadzenia w dokumentacji  technicznej zmian stanowiących odstępstwo od zatwierdzonego projektu budowlanego i innych warunków pozwolenia na budowę, zgodnie z art. 20, 23 i 36 a ustawy Prawo Budowlane,</w:t>
      </w:r>
    </w:p>
    <w:p w14:paraId="38961013" w14:textId="77777777" w:rsidR="007C1280" w:rsidRPr="006B51D2" w:rsidRDefault="007C1280" w:rsidP="007C1280">
      <w:pPr>
        <w:pStyle w:val="Akapitzlist"/>
        <w:numPr>
          <w:ilvl w:val="0"/>
          <w:numId w:val="22"/>
        </w:numPr>
        <w:tabs>
          <w:tab w:val="left" w:pos="284"/>
        </w:tabs>
        <w:suppressAutoHyphens w:val="0"/>
        <w:spacing w:line="360" w:lineRule="auto"/>
        <w:contextualSpacing w:val="0"/>
        <w:jc w:val="both"/>
        <w:rPr>
          <w:kern w:val="2"/>
          <w:sz w:val="22"/>
          <w:szCs w:val="22"/>
        </w:rPr>
      </w:pPr>
      <w:r w:rsidRPr="006B51D2">
        <w:rPr>
          <w:rFonts w:eastAsia="Calibri"/>
          <w:sz w:val="22"/>
          <w:szCs w:val="22"/>
          <w:lang w:eastAsia="en-US"/>
        </w:rPr>
        <w:t>błędów projektowych lub kosztorysowych w dokumentacji,</w:t>
      </w:r>
    </w:p>
    <w:p w14:paraId="6FF3715B" w14:textId="77777777" w:rsidR="007C1280" w:rsidRPr="006B51D2" w:rsidRDefault="007C1280" w:rsidP="007C1280">
      <w:pPr>
        <w:pStyle w:val="Akapitzlist"/>
        <w:numPr>
          <w:ilvl w:val="0"/>
          <w:numId w:val="22"/>
        </w:numPr>
        <w:tabs>
          <w:tab w:val="left" w:pos="284"/>
        </w:tabs>
        <w:spacing w:line="360" w:lineRule="auto"/>
        <w:jc w:val="both"/>
        <w:rPr>
          <w:rFonts w:eastAsia="Calibri"/>
          <w:sz w:val="22"/>
          <w:szCs w:val="22"/>
          <w:lang w:eastAsia="en-US"/>
        </w:rPr>
      </w:pPr>
      <w:r w:rsidRPr="006B51D2">
        <w:rPr>
          <w:rFonts w:eastAsia="Calibri"/>
          <w:sz w:val="22"/>
          <w:szCs w:val="22"/>
          <w:lang w:eastAsia="en-US"/>
        </w:rPr>
        <w:t>niemożliwości wykonania odkrywek na etapie sporządzania przedmiaru robót i kosztorysu inwestorskiego.</w:t>
      </w:r>
    </w:p>
    <w:p w14:paraId="6950A2B2" w14:textId="77777777" w:rsidR="007C1280" w:rsidRPr="006B51D2" w:rsidRDefault="007C1280" w:rsidP="007C1280">
      <w:pPr>
        <w:pStyle w:val="Akapitzlist"/>
        <w:numPr>
          <w:ilvl w:val="0"/>
          <w:numId w:val="20"/>
        </w:numPr>
        <w:tabs>
          <w:tab w:val="left" w:pos="284"/>
        </w:tabs>
        <w:suppressAutoHyphens w:val="0"/>
        <w:spacing w:line="360" w:lineRule="auto"/>
        <w:ind w:left="284" w:hanging="284"/>
        <w:contextualSpacing w:val="0"/>
        <w:jc w:val="both"/>
        <w:rPr>
          <w:sz w:val="22"/>
          <w:szCs w:val="22"/>
        </w:rPr>
      </w:pPr>
      <w:r w:rsidRPr="006B51D2">
        <w:rPr>
          <w:sz w:val="22"/>
          <w:szCs w:val="22"/>
        </w:rPr>
        <w:t>Zmiana umowy oraz zmiana wynagrodzenia Wykonawcy może nastąpić w wypadku:</w:t>
      </w:r>
    </w:p>
    <w:p w14:paraId="557E8392" w14:textId="77777777" w:rsidR="007C1280" w:rsidRPr="006B51D2" w:rsidRDefault="007C1280" w:rsidP="007C1280">
      <w:pPr>
        <w:pStyle w:val="Akapitzlist"/>
        <w:numPr>
          <w:ilvl w:val="0"/>
          <w:numId w:val="23"/>
        </w:numPr>
        <w:tabs>
          <w:tab w:val="left" w:pos="284"/>
        </w:tabs>
        <w:suppressAutoHyphens w:val="0"/>
        <w:spacing w:line="360" w:lineRule="auto"/>
        <w:contextualSpacing w:val="0"/>
        <w:jc w:val="both"/>
        <w:rPr>
          <w:sz w:val="22"/>
          <w:szCs w:val="22"/>
        </w:rPr>
      </w:pPr>
      <w:r w:rsidRPr="006B51D2">
        <w:rPr>
          <w:kern w:val="2"/>
          <w:sz w:val="22"/>
          <w:szCs w:val="22"/>
        </w:rPr>
        <w:t>ograniczenia zakresu prac objętych niniejszą umową w przypadku stwierdzenia przez Zamawiającego w protokole konieczności celowości rezygnacji z wykonania części zamówienia,</w:t>
      </w:r>
    </w:p>
    <w:p w14:paraId="718A4A02" w14:textId="77777777" w:rsidR="007C1280" w:rsidRPr="00BF4936" w:rsidRDefault="007C1280" w:rsidP="007C1280">
      <w:pPr>
        <w:pStyle w:val="Akapitzlist"/>
        <w:numPr>
          <w:ilvl w:val="0"/>
          <w:numId w:val="23"/>
        </w:numPr>
        <w:tabs>
          <w:tab w:val="left" w:pos="284"/>
        </w:tabs>
        <w:suppressAutoHyphens w:val="0"/>
        <w:spacing w:line="360" w:lineRule="auto"/>
        <w:contextualSpacing w:val="0"/>
        <w:jc w:val="both"/>
        <w:rPr>
          <w:sz w:val="22"/>
          <w:szCs w:val="22"/>
        </w:rPr>
      </w:pPr>
      <w:r w:rsidRPr="006B51D2">
        <w:rPr>
          <w:kern w:val="2"/>
          <w:sz w:val="22"/>
          <w:szCs w:val="22"/>
        </w:rPr>
        <w:t xml:space="preserve">zastosowania zmian opisanych w </w:t>
      </w:r>
      <w:r w:rsidRPr="006B51D2">
        <w:rPr>
          <w:b/>
          <w:kern w:val="2"/>
          <w:sz w:val="22"/>
          <w:szCs w:val="22"/>
        </w:rPr>
        <w:t>ust. 3</w:t>
      </w:r>
      <w:r w:rsidRPr="006B51D2">
        <w:rPr>
          <w:kern w:val="2"/>
          <w:sz w:val="22"/>
          <w:szCs w:val="22"/>
        </w:rPr>
        <w:t>.</w:t>
      </w:r>
    </w:p>
    <w:p w14:paraId="614623FD" w14:textId="77777777" w:rsidR="007C1280" w:rsidRDefault="007C1280" w:rsidP="007C1280">
      <w:pPr>
        <w:pStyle w:val="Lista"/>
        <w:numPr>
          <w:ilvl w:val="0"/>
          <w:numId w:val="20"/>
        </w:numPr>
        <w:tabs>
          <w:tab w:val="left" w:pos="426"/>
        </w:tabs>
        <w:spacing w:line="360" w:lineRule="auto"/>
        <w:ind w:left="284" w:hanging="284"/>
        <w:rPr>
          <w:rFonts w:cs="Times New Roman"/>
          <w:sz w:val="22"/>
          <w:szCs w:val="22"/>
        </w:rPr>
      </w:pPr>
      <w:r w:rsidRPr="00CD072D">
        <w:rPr>
          <w:rFonts w:cs="Times New Roman"/>
          <w:sz w:val="22"/>
          <w:szCs w:val="22"/>
        </w:rPr>
        <w:t>Zmiany dotyczą</w:t>
      </w:r>
      <w:r>
        <w:rPr>
          <w:rFonts w:cs="Times New Roman"/>
          <w:sz w:val="22"/>
          <w:szCs w:val="22"/>
        </w:rPr>
        <w:t>:</w:t>
      </w:r>
    </w:p>
    <w:p w14:paraId="5ADF8517" w14:textId="77777777" w:rsidR="007C1280" w:rsidRPr="00CD072D" w:rsidRDefault="007C1280" w:rsidP="007C1280">
      <w:pPr>
        <w:pStyle w:val="Lista"/>
        <w:numPr>
          <w:ilvl w:val="1"/>
          <w:numId w:val="20"/>
        </w:numPr>
        <w:tabs>
          <w:tab w:val="left" w:pos="426"/>
        </w:tabs>
        <w:spacing w:line="360" w:lineRule="auto"/>
        <w:ind w:left="360"/>
        <w:rPr>
          <w:rFonts w:cs="Times New Roman"/>
          <w:sz w:val="22"/>
          <w:szCs w:val="22"/>
        </w:rPr>
      </w:pPr>
      <w:r w:rsidRPr="00CD072D">
        <w:rPr>
          <w:rFonts w:cs="Times New Roman"/>
          <w:sz w:val="22"/>
          <w:szCs w:val="22"/>
        </w:rPr>
        <w:t xml:space="preserve"> realizacji dodatkowych robót budowlanych od dotychczasowego wykonawcy, nieobjętych zamówieniem podstawowym, o ile są niezbędne a następujące warunki zostały łącznie spełnione:</w:t>
      </w:r>
    </w:p>
    <w:p w14:paraId="4C019793" w14:textId="77777777" w:rsidR="007C1280" w:rsidRPr="00CD072D" w:rsidRDefault="007C1280" w:rsidP="007C1280">
      <w:pPr>
        <w:pStyle w:val="Lista"/>
        <w:numPr>
          <w:ilvl w:val="1"/>
          <w:numId w:val="43"/>
        </w:numPr>
        <w:tabs>
          <w:tab w:val="clear" w:pos="720"/>
          <w:tab w:val="num" w:pos="0"/>
        </w:tabs>
        <w:spacing w:line="360" w:lineRule="auto"/>
        <w:ind w:left="1276"/>
        <w:contextualSpacing/>
        <w:rPr>
          <w:rFonts w:cs="Times New Roman"/>
          <w:sz w:val="22"/>
          <w:szCs w:val="22"/>
        </w:rPr>
      </w:pPr>
      <w:r w:rsidRPr="00CD072D">
        <w:rPr>
          <w:rFonts w:cs="Times New Roman"/>
          <w:sz w:val="22"/>
          <w:szCs w:val="22"/>
        </w:rPr>
        <w:t>zmiana Wykonawcy byłaby nieuzasadniona z powodów ekonomicznych lub technicznych w szczególności, jeżeli dotyczyłaby zamienności lub interoperacyjności usług lub instalacji zamówionych w ramach zamówienia podstawowego;</w:t>
      </w:r>
    </w:p>
    <w:p w14:paraId="7420C288" w14:textId="77777777" w:rsidR="007C1280" w:rsidRPr="00CD072D" w:rsidRDefault="007C1280" w:rsidP="007C1280">
      <w:pPr>
        <w:pStyle w:val="Lista"/>
        <w:numPr>
          <w:ilvl w:val="1"/>
          <w:numId w:val="43"/>
        </w:numPr>
        <w:tabs>
          <w:tab w:val="clear" w:pos="720"/>
          <w:tab w:val="num" w:pos="0"/>
        </w:tabs>
        <w:spacing w:line="360" w:lineRule="auto"/>
        <w:ind w:left="1276"/>
        <w:contextualSpacing/>
        <w:rPr>
          <w:rFonts w:cs="Times New Roman"/>
          <w:sz w:val="22"/>
          <w:szCs w:val="22"/>
        </w:rPr>
      </w:pPr>
      <w:r w:rsidRPr="00CD072D">
        <w:rPr>
          <w:rFonts w:cs="Times New Roman"/>
          <w:sz w:val="22"/>
          <w:szCs w:val="22"/>
        </w:rPr>
        <w:t>zmiana Wykonawcy spowodowałaby istotną niedogodność lub znaczne zwiększenie kosztów dla Zamawiającego;</w:t>
      </w:r>
    </w:p>
    <w:p w14:paraId="27D3DD55" w14:textId="77777777" w:rsidR="007C1280" w:rsidRPr="00CD072D" w:rsidRDefault="007C1280" w:rsidP="007C1280">
      <w:pPr>
        <w:pStyle w:val="Lista"/>
        <w:numPr>
          <w:ilvl w:val="1"/>
          <w:numId w:val="43"/>
        </w:numPr>
        <w:tabs>
          <w:tab w:val="clear" w:pos="720"/>
          <w:tab w:val="num" w:pos="0"/>
        </w:tabs>
        <w:spacing w:line="360" w:lineRule="auto"/>
        <w:ind w:left="1276"/>
        <w:contextualSpacing/>
        <w:rPr>
          <w:rFonts w:cs="Times New Roman"/>
          <w:sz w:val="22"/>
          <w:szCs w:val="22"/>
        </w:rPr>
      </w:pPr>
      <w:r w:rsidRPr="00CD072D">
        <w:rPr>
          <w:rFonts w:cs="Times New Roman"/>
          <w:sz w:val="22"/>
          <w:szCs w:val="22"/>
        </w:rPr>
        <w:t xml:space="preserve">wartość każdej kolejnej zmiany nie przekracza 50% wartości zamówienia określonej pierwotnie w umowie lub umowie ramowej. </w:t>
      </w:r>
    </w:p>
    <w:p w14:paraId="05DEDE86" w14:textId="77777777" w:rsidR="007C1280" w:rsidRPr="00CD072D" w:rsidRDefault="007C1280" w:rsidP="007C1280">
      <w:pPr>
        <w:pStyle w:val="Lista"/>
        <w:tabs>
          <w:tab w:val="left" w:pos="709"/>
        </w:tabs>
        <w:spacing w:line="360" w:lineRule="auto"/>
        <w:rPr>
          <w:rFonts w:cs="Times New Roman"/>
          <w:sz w:val="22"/>
          <w:szCs w:val="22"/>
        </w:rPr>
      </w:pPr>
      <w:r w:rsidRPr="00CD072D">
        <w:rPr>
          <w:rFonts w:cs="Times New Roman"/>
          <w:sz w:val="22"/>
          <w:szCs w:val="22"/>
        </w:rPr>
        <w:t>W przypadku gdy łącznie zostały spełnione następujące warunki:</w:t>
      </w:r>
    </w:p>
    <w:p w14:paraId="520B6996" w14:textId="77777777" w:rsidR="007C1280" w:rsidRPr="00CD072D" w:rsidRDefault="007C1280" w:rsidP="007C1280">
      <w:pPr>
        <w:pStyle w:val="Lista"/>
        <w:numPr>
          <w:ilvl w:val="0"/>
          <w:numId w:val="42"/>
        </w:numPr>
        <w:tabs>
          <w:tab w:val="clear" w:pos="-360"/>
          <w:tab w:val="num" w:pos="0"/>
          <w:tab w:val="left" w:pos="1276"/>
        </w:tabs>
        <w:spacing w:line="360" w:lineRule="auto"/>
        <w:ind w:left="1276"/>
        <w:contextualSpacing/>
        <w:rPr>
          <w:rFonts w:cs="Times New Roman"/>
          <w:sz w:val="22"/>
          <w:szCs w:val="22"/>
        </w:rPr>
      </w:pPr>
      <w:r w:rsidRPr="00CD072D">
        <w:rPr>
          <w:rFonts w:cs="Times New Roman"/>
          <w:sz w:val="22"/>
          <w:szCs w:val="22"/>
        </w:rPr>
        <w:t>Zamawiający działając z należytą starannością nie mógł przewidzieć konieczności zmiany umowy;</w:t>
      </w:r>
    </w:p>
    <w:p w14:paraId="1ADE6E18" w14:textId="77777777" w:rsidR="007C1280" w:rsidRPr="00CD072D" w:rsidRDefault="007C1280" w:rsidP="007C1280">
      <w:pPr>
        <w:pStyle w:val="Lista"/>
        <w:numPr>
          <w:ilvl w:val="0"/>
          <w:numId w:val="42"/>
        </w:numPr>
        <w:tabs>
          <w:tab w:val="clear" w:pos="-360"/>
          <w:tab w:val="num" w:pos="0"/>
          <w:tab w:val="left" w:pos="1276"/>
        </w:tabs>
        <w:spacing w:line="360" w:lineRule="auto"/>
        <w:ind w:left="1276"/>
        <w:contextualSpacing/>
        <w:rPr>
          <w:rFonts w:cs="Times New Roman"/>
          <w:sz w:val="22"/>
          <w:szCs w:val="22"/>
        </w:rPr>
      </w:pPr>
      <w:r w:rsidRPr="00CD072D">
        <w:rPr>
          <w:rFonts w:cs="Times New Roman"/>
          <w:sz w:val="22"/>
          <w:szCs w:val="22"/>
        </w:rPr>
        <w:t>zmiana nie przekracza 50% wartości zamówienia określonej pierwotnie w umowie.</w:t>
      </w:r>
    </w:p>
    <w:p w14:paraId="623256F3" w14:textId="77777777" w:rsidR="007C1280" w:rsidRPr="00CD072D" w:rsidRDefault="007C1280" w:rsidP="007C1280">
      <w:pPr>
        <w:pStyle w:val="Tekstpodstawowy"/>
        <w:tabs>
          <w:tab w:val="center" w:pos="5736"/>
          <w:tab w:val="right" w:pos="10272"/>
        </w:tabs>
        <w:spacing w:line="360" w:lineRule="auto"/>
        <w:ind w:left="567" w:hanging="567"/>
        <w:rPr>
          <w:sz w:val="22"/>
          <w:szCs w:val="22"/>
        </w:rPr>
      </w:pPr>
      <w:r>
        <w:rPr>
          <w:sz w:val="22"/>
          <w:szCs w:val="22"/>
        </w:rPr>
        <w:t>6.</w:t>
      </w:r>
      <w:r>
        <w:rPr>
          <w:sz w:val="22"/>
          <w:szCs w:val="22"/>
        </w:rPr>
        <w:tab/>
      </w:r>
      <w:r w:rsidRPr="00CD072D">
        <w:rPr>
          <w:sz w:val="22"/>
          <w:szCs w:val="22"/>
        </w:rPr>
        <w:t xml:space="preserve">W uzasadnionych przypadkach, opisanych poniżej, dopuszcza się zmiany w wartości umowy </w:t>
      </w:r>
      <w:r>
        <w:rPr>
          <w:sz w:val="22"/>
          <w:szCs w:val="22"/>
        </w:rPr>
        <w:br/>
      </w:r>
      <w:r w:rsidRPr="00CD072D">
        <w:rPr>
          <w:sz w:val="22"/>
          <w:szCs w:val="22"/>
        </w:rPr>
        <w:t>i terminu zakończenia realizacji robót budowlanych w stosunku do dokumentacji kosztorysowej wybranego Wykonawcy.</w:t>
      </w:r>
    </w:p>
    <w:p w14:paraId="403E8603" w14:textId="77777777" w:rsidR="007C1280" w:rsidRPr="00CD072D" w:rsidRDefault="007C1280" w:rsidP="007C1280">
      <w:pPr>
        <w:pStyle w:val="Lista"/>
        <w:spacing w:line="360" w:lineRule="auto"/>
        <w:ind w:left="567"/>
        <w:rPr>
          <w:rFonts w:cs="Times New Roman"/>
          <w:sz w:val="22"/>
          <w:szCs w:val="22"/>
        </w:rPr>
      </w:pPr>
      <w:r w:rsidRPr="00CD072D">
        <w:rPr>
          <w:rFonts w:cs="Times New Roman"/>
          <w:sz w:val="22"/>
          <w:szCs w:val="22"/>
        </w:rPr>
        <w:lastRenderedPageBreak/>
        <w:t>Przesłanki dopuszczające zmiany wartości umowy:</w:t>
      </w:r>
    </w:p>
    <w:p w14:paraId="39A803D9" w14:textId="5851E077" w:rsidR="007C1280" w:rsidRPr="00CD072D" w:rsidRDefault="007C1280" w:rsidP="007C1280">
      <w:pPr>
        <w:pStyle w:val="Lista"/>
        <w:numPr>
          <w:ilvl w:val="0"/>
          <w:numId w:val="40"/>
        </w:numPr>
        <w:spacing w:line="360" w:lineRule="auto"/>
        <w:ind w:left="1276"/>
        <w:contextualSpacing/>
        <w:rPr>
          <w:rFonts w:cs="Times New Roman"/>
          <w:sz w:val="22"/>
          <w:szCs w:val="22"/>
        </w:rPr>
      </w:pPr>
      <w:r w:rsidRPr="00CD072D">
        <w:rPr>
          <w:rFonts w:cs="Times New Roman"/>
          <w:sz w:val="22"/>
          <w:szCs w:val="22"/>
        </w:rPr>
        <w:t xml:space="preserve">wskutek błędów projektowych i kosztorysowych w dokumentacji projektowej sporządzonej przez biuro projektów, </w:t>
      </w:r>
    </w:p>
    <w:p w14:paraId="7DA85EBD" w14:textId="581D2D44" w:rsidR="007C1280" w:rsidRPr="00CD072D" w:rsidRDefault="007C1280" w:rsidP="007C1280">
      <w:pPr>
        <w:pStyle w:val="Lista"/>
        <w:numPr>
          <w:ilvl w:val="0"/>
          <w:numId w:val="40"/>
        </w:numPr>
        <w:spacing w:line="360" w:lineRule="auto"/>
        <w:ind w:left="1276"/>
        <w:contextualSpacing/>
        <w:rPr>
          <w:rFonts w:cs="Times New Roman"/>
          <w:sz w:val="22"/>
          <w:szCs w:val="22"/>
        </w:rPr>
      </w:pPr>
      <w:r w:rsidRPr="00CD072D">
        <w:rPr>
          <w:rFonts w:cs="Times New Roman"/>
          <w:sz w:val="22"/>
          <w:szCs w:val="22"/>
        </w:rPr>
        <w:t xml:space="preserve">wskutek niedoszacowań ilości robót na etapie sporządzania przedmiaru robót </w:t>
      </w:r>
      <w:r>
        <w:rPr>
          <w:rFonts w:cs="Times New Roman"/>
          <w:sz w:val="22"/>
          <w:szCs w:val="22"/>
        </w:rPr>
        <w:br/>
      </w:r>
      <w:r w:rsidRPr="00CD072D">
        <w:rPr>
          <w:rFonts w:cs="Times New Roman"/>
          <w:sz w:val="22"/>
          <w:szCs w:val="22"/>
        </w:rPr>
        <w:t>i kosztorysu inwestorskiego,</w:t>
      </w:r>
    </w:p>
    <w:p w14:paraId="3F4780BB" w14:textId="725E6317" w:rsidR="007C1280" w:rsidRPr="00CD072D" w:rsidRDefault="007C1280" w:rsidP="007C1280">
      <w:pPr>
        <w:pStyle w:val="Lista"/>
        <w:numPr>
          <w:ilvl w:val="0"/>
          <w:numId w:val="40"/>
        </w:numPr>
        <w:spacing w:line="360" w:lineRule="auto"/>
        <w:ind w:left="1276"/>
        <w:contextualSpacing/>
        <w:rPr>
          <w:rFonts w:cs="Times New Roman"/>
          <w:sz w:val="22"/>
          <w:szCs w:val="22"/>
        </w:rPr>
      </w:pPr>
      <w:r w:rsidRPr="00CD072D">
        <w:rPr>
          <w:rFonts w:cs="Times New Roman"/>
          <w:sz w:val="22"/>
          <w:szCs w:val="22"/>
        </w:rPr>
        <w:t>wskutek robót, których nie dało się przewidzieć na etapie sporządzania przedmiaru robót i kosztorysu inwestorskiego,</w:t>
      </w:r>
    </w:p>
    <w:p w14:paraId="35225A61" w14:textId="2A0C5DF2" w:rsidR="007C1280" w:rsidRPr="00CD072D" w:rsidRDefault="007C1280" w:rsidP="007C1280">
      <w:pPr>
        <w:pStyle w:val="Lista"/>
        <w:numPr>
          <w:ilvl w:val="0"/>
          <w:numId w:val="40"/>
        </w:numPr>
        <w:spacing w:line="360" w:lineRule="auto"/>
        <w:ind w:left="1276"/>
        <w:contextualSpacing/>
        <w:rPr>
          <w:rFonts w:cs="Times New Roman"/>
          <w:sz w:val="22"/>
          <w:szCs w:val="22"/>
        </w:rPr>
      </w:pPr>
      <w:r w:rsidRPr="00CD072D">
        <w:rPr>
          <w:rFonts w:cs="Times New Roman"/>
          <w:sz w:val="22"/>
          <w:szCs w:val="22"/>
        </w:rPr>
        <w:t>wskutek niemożliwości wykonania odkrywek na etapie sporządzania przedmiaru robót i kosztorysu inwestorskiego,</w:t>
      </w:r>
    </w:p>
    <w:p w14:paraId="01F209EB" w14:textId="377CD8AB" w:rsidR="007C1280" w:rsidRPr="00CD072D" w:rsidRDefault="007C1280" w:rsidP="007C1280">
      <w:pPr>
        <w:pStyle w:val="Lista"/>
        <w:numPr>
          <w:ilvl w:val="0"/>
          <w:numId w:val="40"/>
        </w:numPr>
        <w:spacing w:line="360" w:lineRule="auto"/>
        <w:ind w:left="1276"/>
        <w:contextualSpacing/>
        <w:rPr>
          <w:rFonts w:cs="Times New Roman"/>
          <w:sz w:val="22"/>
          <w:szCs w:val="22"/>
        </w:rPr>
      </w:pPr>
      <w:r w:rsidRPr="00CD072D">
        <w:rPr>
          <w:rFonts w:cs="Times New Roman"/>
          <w:sz w:val="22"/>
          <w:szCs w:val="22"/>
        </w:rPr>
        <w:t xml:space="preserve">wskutek złego stanu technicznego elementów konstrukcyjnych budynku, budowli </w:t>
      </w:r>
      <w:r>
        <w:rPr>
          <w:rFonts w:cs="Times New Roman"/>
          <w:sz w:val="22"/>
          <w:szCs w:val="22"/>
        </w:rPr>
        <w:br/>
      </w:r>
      <w:r w:rsidRPr="00CD072D">
        <w:rPr>
          <w:rFonts w:cs="Times New Roman"/>
          <w:sz w:val="22"/>
          <w:szCs w:val="22"/>
        </w:rPr>
        <w:t>i urządzeń budowlanych, których nie dało się stwierdzić na etapie sporządzania przedmiaru robót i kosztorysu inwestorskiego,</w:t>
      </w:r>
    </w:p>
    <w:p w14:paraId="3D732535" w14:textId="77777777" w:rsidR="007C1280" w:rsidRPr="00CD072D" w:rsidRDefault="007C1280" w:rsidP="007C1280">
      <w:pPr>
        <w:tabs>
          <w:tab w:val="center" w:pos="5736"/>
          <w:tab w:val="right" w:pos="10272"/>
        </w:tabs>
        <w:spacing w:line="360" w:lineRule="auto"/>
        <w:jc w:val="both"/>
        <w:rPr>
          <w:sz w:val="22"/>
          <w:szCs w:val="22"/>
        </w:rPr>
      </w:pPr>
      <w:r>
        <w:rPr>
          <w:sz w:val="22"/>
          <w:szCs w:val="22"/>
        </w:rPr>
        <w:t xml:space="preserve">7.      </w:t>
      </w:r>
      <w:r w:rsidRPr="00CD072D">
        <w:rPr>
          <w:sz w:val="22"/>
          <w:szCs w:val="22"/>
        </w:rPr>
        <w:t>Zmiany wartości umowy związane z zwiększeniem lub zmniejszeniem obmiaru.</w:t>
      </w:r>
    </w:p>
    <w:p w14:paraId="05673BE0" w14:textId="20A62FE5" w:rsidR="007C1280" w:rsidRPr="00CD072D" w:rsidRDefault="006051F2" w:rsidP="007C1280">
      <w:pPr>
        <w:pStyle w:val="Lista"/>
        <w:numPr>
          <w:ilvl w:val="0"/>
          <w:numId w:val="39"/>
        </w:numPr>
        <w:spacing w:line="360" w:lineRule="auto"/>
        <w:contextualSpacing/>
        <w:rPr>
          <w:rFonts w:cs="Times New Roman"/>
          <w:sz w:val="22"/>
          <w:szCs w:val="22"/>
        </w:rPr>
      </w:pPr>
      <w:r>
        <w:rPr>
          <w:rFonts w:cs="Times New Roman"/>
          <w:sz w:val="22"/>
          <w:szCs w:val="22"/>
        </w:rPr>
        <w:t xml:space="preserve">w </w:t>
      </w:r>
      <w:r w:rsidR="007C1280" w:rsidRPr="00CD072D">
        <w:rPr>
          <w:rFonts w:cs="Times New Roman"/>
          <w:sz w:val="22"/>
          <w:szCs w:val="22"/>
        </w:rPr>
        <w:t>razie zaistnienia w trakcie wykonywania umowy wzrostu obmiaru robót, których Zamawiający nie przewidział i przy zachowaniu należytej staranności nie mógł przewidzieć w momencie przygotowania dokumentacji inwestorskiej, Zamawiający zleci Wykonawcy ich wykonanie w drodze pisemnego aneksu do Umowy. W takiej sytuacji Zamawiający sporządzi protokół konieczności oraz opracuje dokumentację kosztorysową.</w:t>
      </w:r>
    </w:p>
    <w:p w14:paraId="6470ADC8" w14:textId="77777777" w:rsidR="007C1280" w:rsidRPr="00CD072D" w:rsidRDefault="007C1280" w:rsidP="007C1280">
      <w:pPr>
        <w:pStyle w:val="Lista"/>
        <w:numPr>
          <w:ilvl w:val="0"/>
          <w:numId w:val="39"/>
        </w:numPr>
        <w:spacing w:line="360" w:lineRule="auto"/>
        <w:contextualSpacing/>
        <w:rPr>
          <w:rFonts w:cs="Times New Roman"/>
          <w:sz w:val="22"/>
          <w:szCs w:val="22"/>
        </w:rPr>
      </w:pPr>
      <w:r w:rsidRPr="00CD072D">
        <w:rPr>
          <w:rFonts w:cs="Times New Roman"/>
          <w:sz w:val="22"/>
          <w:szCs w:val="22"/>
        </w:rPr>
        <w:t>Strony ustalają, że w przypadku robót zwiększających obmiar na skutek wzrostu przedmiarów stawki roboczogodzin, kosztów pośrednich oraz cen jednostkowych materiałów i sprzętu pozostają w tej samej wysokości co w kosztorysie ofertowym Wykonawcy stanowiącym załącznik do Umowy.</w:t>
      </w:r>
    </w:p>
    <w:p w14:paraId="51C7AE57" w14:textId="77777777" w:rsidR="007C1280" w:rsidRPr="00CD072D" w:rsidRDefault="007C1280" w:rsidP="007C1280">
      <w:pPr>
        <w:tabs>
          <w:tab w:val="center" w:pos="5736"/>
          <w:tab w:val="right" w:pos="10272"/>
        </w:tabs>
        <w:spacing w:line="360" w:lineRule="auto"/>
        <w:ind w:left="709" w:hanging="709"/>
        <w:jc w:val="both"/>
        <w:rPr>
          <w:sz w:val="22"/>
          <w:szCs w:val="22"/>
        </w:rPr>
      </w:pPr>
      <w:r>
        <w:rPr>
          <w:sz w:val="22"/>
          <w:szCs w:val="22"/>
        </w:rPr>
        <w:t xml:space="preserve">8.    </w:t>
      </w:r>
      <w:r w:rsidRPr="00CD072D">
        <w:rPr>
          <w:sz w:val="22"/>
          <w:szCs w:val="22"/>
        </w:rPr>
        <w:t>Zmiany wartości umowy związane z rozliczeniem robót zamiennych i zaniechanych</w:t>
      </w:r>
    </w:p>
    <w:p w14:paraId="747833E4" w14:textId="5D8A440E" w:rsidR="007C1280" w:rsidRPr="00CD072D" w:rsidRDefault="006051F2" w:rsidP="007C1280">
      <w:pPr>
        <w:pStyle w:val="Lista"/>
        <w:numPr>
          <w:ilvl w:val="0"/>
          <w:numId w:val="45"/>
        </w:numPr>
        <w:spacing w:line="360" w:lineRule="auto"/>
        <w:ind w:left="1276"/>
        <w:contextualSpacing/>
        <w:rPr>
          <w:rFonts w:cs="Times New Roman"/>
          <w:sz w:val="22"/>
          <w:szCs w:val="22"/>
        </w:rPr>
      </w:pPr>
      <w:r>
        <w:rPr>
          <w:rFonts w:cs="Times New Roman"/>
          <w:sz w:val="22"/>
          <w:szCs w:val="22"/>
        </w:rPr>
        <w:t>w</w:t>
      </w:r>
      <w:r w:rsidR="007C1280" w:rsidRPr="00CD072D">
        <w:rPr>
          <w:rFonts w:cs="Times New Roman"/>
          <w:sz w:val="22"/>
          <w:szCs w:val="22"/>
        </w:rPr>
        <w:t xml:space="preserve"> razie zaistnienia w trakcie wykonywania umowy robót zamiennych, których Zamawiający nie przewidział i przy zachowaniu należytej staranności nie mógł przewidzieć w momencie przygotowania dokumentacji inwestorskiej, Zamawiający zleci Wykonawcy ich wykonanie w drodze pisemnego aneksu do Umowy. W takiej sytuacji Zamawiający sporządzi protokół konieczności oraz opracuje dokumentację kosztorysową.</w:t>
      </w:r>
    </w:p>
    <w:p w14:paraId="426BAE6F" w14:textId="77777777" w:rsidR="007C1280" w:rsidRPr="00CD072D" w:rsidRDefault="007C1280" w:rsidP="007C1280">
      <w:pPr>
        <w:pStyle w:val="Lista"/>
        <w:numPr>
          <w:ilvl w:val="0"/>
          <w:numId w:val="45"/>
        </w:numPr>
        <w:spacing w:line="360" w:lineRule="auto"/>
        <w:ind w:left="1276"/>
        <w:contextualSpacing/>
        <w:rPr>
          <w:rFonts w:cs="Times New Roman"/>
          <w:sz w:val="22"/>
          <w:szCs w:val="22"/>
        </w:rPr>
      </w:pPr>
      <w:r w:rsidRPr="00CD072D">
        <w:rPr>
          <w:rFonts w:cs="Times New Roman"/>
          <w:sz w:val="22"/>
          <w:szCs w:val="22"/>
        </w:rPr>
        <w:t>Strony ustalają, że w przypadku robót zamiennych, niewystępujących w kosztorysie ofertowym, dla których nie można będzie ustalić wartości w oparciu o ceny jednostkowe kosztorysu ofertowego, wycena ich zostanie wykonana w formie kosztorysu sporządzonego metodą szczegółową, określając stawkę roboczogodziny R (w jednostce zł/gr), kosztów pośrednich Kp (RS; w jednostce %), zysku kalkulacyjnego Z (R+S+Kp; w jednostce %):</w:t>
      </w:r>
    </w:p>
    <w:p w14:paraId="380FB4DD" w14:textId="77777777" w:rsidR="007C1280" w:rsidRPr="00CD072D" w:rsidRDefault="007C1280" w:rsidP="007C1280">
      <w:pPr>
        <w:pStyle w:val="Lista"/>
        <w:spacing w:line="360" w:lineRule="auto"/>
        <w:ind w:left="2268"/>
        <w:contextualSpacing/>
        <w:rPr>
          <w:rFonts w:cs="Times New Roman"/>
          <w:sz w:val="22"/>
          <w:szCs w:val="22"/>
        </w:rPr>
      </w:pPr>
      <w:r>
        <w:rPr>
          <w:rFonts w:cs="Times New Roman"/>
          <w:sz w:val="22"/>
          <w:szCs w:val="22"/>
        </w:rPr>
        <w:t xml:space="preserve">- </w:t>
      </w:r>
      <w:r w:rsidRPr="00CD072D">
        <w:rPr>
          <w:rFonts w:cs="Times New Roman"/>
          <w:sz w:val="22"/>
          <w:szCs w:val="22"/>
        </w:rPr>
        <w:t xml:space="preserve">stawka roboczogodziny R (w jednostce zł/gr), kosztów pośrednich Kp (RS; w jednostce %), zysku kalkulacyjnego Z (R+S+Kp; w jednostce %) pozostają </w:t>
      </w:r>
      <w:r w:rsidRPr="00CD072D">
        <w:rPr>
          <w:rFonts w:cs="Times New Roman"/>
          <w:sz w:val="22"/>
          <w:szCs w:val="22"/>
        </w:rPr>
        <w:lastRenderedPageBreak/>
        <w:t>w tej samej wysokości co w kosztorysie ofertowym Wykonawcy stanowiącym załącznik do Umowy,</w:t>
      </w:r>
    </w:p>
    <w:p w14:paraId="4D9A4246" w14:textId="77777777" w:rsidR="007C1280" w:rsidRPr="00CD072D" w:rsidRDefault="007C1280" w:rsidP="007C1280">
      <w:pPr>
        <w:pStyle w:val="Lista"/>
        <w:spacing w:line="360" w:lineRule="auto"/>
        <w:ind w:left="2268"/>
        <w:contextualSpacing/>
        <w:rPr>
          <w:rFonts w:cs="Times New Roman"/>
          <w:sz w:val="22"/>
          <w:szCs w:val="22"/>
        </w:rPr>
      </w:pPr>
      <w:r>
        <w:rPr>
          <w:rFonts w:cs="Times New Roman"/>
          <w:sz w:val="22"/>
          <w:szCs w:val="22"/>
        </w:rPr>
        <w:t xml:space="preserve">- </w:t>
      </w:r>
      <w:r w:rsidRPr="00CD072D">
        <w:rPr>
          <w:rFonts w:cs="Times New Roman"/>
          <w:sz w:val="22"/>
          <w:szCs w:val="22"/>
        </w:rPr>
        <w:t xml:space="preserve">natomiast ceny jednostkowe materiałów i sprzętu będą przyjmowane wg średnich cen rynkowych na podstawie publikacji „Sekocenbud” z okresu opracowania kosztorysu ofertowego do przetargu. </w:t>
      </w:r>
    </w:p>
    <w:p w14:paraId="31ED55EA" w14:textId="77777777" w:rsidR="007C1280" w:rsidRPr="00CD072D" w:rsidRDefault="007C1280" w:rsidP="007C1280">
      <w:pPr>
        <w:tabs>
          <w:tab w:val="center" w:pos="5736"/>
          <w:tab w:val="right" w:pos="10272"/>
        </w:tabs>
        <w:spacing w:line="360" w:lineRule="auto"/>
        <w:ind w:left="709" w:hanging="709"/>
        <w:jc w:val="both"/>
        <w:rPr>
          <w:sz w:val="22"/>
          <w:szCs w:val="22"/>
        </w:rPr>
      </w:pPr>
      <w:r>
        <w:rPr>
          <w:sz w:val="22"/>
          <w:szCs w:val="22"/>
        </w:rPr>
        <w:t xml:space="preserve">9.   </w:t>
      </w:r>
      <w:r w:rsidRPr="00CD072D">
        <w:rPr>
          <w:sz w:val="22"/>
          <w:szCs w:val="22"/>
        </w:rPr>
        <w:t>Zmiany wartości umowy związane z użyciem materiałów zamiennych</w:t>
      </w:r>
    </w:p>
    <w:p w14:paraId="7905CDB8" w14:textId="0DBE6F8A" w:rsidR="007C1280" w:rsidRPr="00CD072D" w:rsidRDefault="006051F2" w:rsidP="007C1280">
      <w:pPr>
        <w:pStyle w:val="Lista"/>
        <w:numPr>
          <w:ilvl w:val="1"/>
          <w:numId w:val="3"/>
        </w:numPr>
        <w:spacing w:line="360" w:lineRule="auto"/>
        <w:contextualSpacing/>
        <w:rPr>
          <w:rFonts w:cs="Times New Roman"/>
          <w:sz w:val="22"/>
          <w:szCs w:val="22"/>
        </w:rPr>
      </w:pPr>
      <w:r>
        <w:rPr>
          <w:rFonts w:cs="Times New Roman"/>
          <w:sz w:val="22"/>
          <w:szCs w:val="22"/>
        </w:rPr>
        <w:t>w</w:t>
      </w:r>
      <w:r w:rsidR="007C1280" w:rsidRPr="00CD072D">
        <w:rPr>
          <w:rFonts w:cs="Times New Roman"/>
          <w:sz w:val="22"/>
          <w:szCs w:val="22"/>
        </w:rPr>
        <w:t>razie zaistnienia w trakcie wykonywania umowy materiałów zamiennych, których Zamawiający nie przewidział i przy zachowaniu należytej staranności nie mógł przewidzieć w momencie przygotowania dokumentacji inwestorskiej, Zamawiający zleci Wykonawcy ich wykonanie w drodze pisemnego aneksu do Umowy. W takiej sytuacji Zamawiający sporządzi protokół konieczności oraz opracuje dokumentację kosztorysową.</w:t>
      </w:r>
    </w:p>
    <w:p w14:paraId="6EB1F245" w14:textId="77777777" w:rsidR="007C1280" w:rsidRPr="00CD072D" w:rsidRDefault="007C1280" w:rsidP="007C1280">
      <w:pPr>
        <w:pStyle w:val="Lista"/>
        <w:numPr>
          <w:ilvl w:val="1"/>
          <w:numId w:val="3"/>
        </w:numPr>
        <w:spacing w:line="360" w:lineRule="auto"/>
        <w:contextualSpacing/>
        <w:rPr>
          <w:rFonts w:cs="Times New Roman"/>
          <w:sz w:val="22"/>
          <w:szCs w:val="22"/>
        </w:rPr>
      </w:pPr>
      <w:r w:rsidRPr="00CD072D">
        <w:rPr>
          <w:rFonts w:cs="Times New Roman"/>
          <w:sz w:val="22"/>
          <w:szCs w:val="22"/>
        </w:rPr>
        <w:t>Strony ustalają, że w przypadku materiałów zamiennych, niewystępujących w kosztorysie ofertowym, dla których nie można będzie ustalić wartości w oparciu o ceny jednostkowe kosztorysu ofertowego, wycena ich zostanie wykonana w formie kosztorysu sporządzonego metodą szczegółową, określając stawkę roboczogodziny R (w jednostce zł/gr), kosztów pośrednich Kp (RS; w jednostce %), zysku kalkulacyjnego Z (R+S+Kp; w jednostce %):</w:t>
      </w:r>
    </w:p>
    <w:p w14:paraId="3BA82698" w14:textId="77777777" w:rsidR="007C1280" w:rsidRPr="00CD072D" w:rsidRDefault="007C1280" w:rsidP="007C1280">
      <w:pPr>
        <w:pStyle w:val="Lista"/>
        <w:spacing w:line="360" w:lineRule="auto"/>
        <w:ind w:left="2268"/>
        <w:contextualSpacing/>
        <w:rPr>
          <w:rFonts w:cs="Times New Roman"/>
          <w:sz w:val="22"/>
          <w:szCs w:val="22"/>
        </w:rPr>
      </w:pPr>
      <w:r>
        <w:rPr>
          <w:rFonts w:cs="Times New Roman"/>
          <w:sz w:val="22"/>
          <w:szCs w:val="22"/>
        </w:rPr>
        <w:t xml:space="preserve">- </w:t>
      </w:r>
      <w:r w:rsidRPr="00CD072D">
        <w:rPr>
          <w:rFonts w:cs="Times New Roman"/>
          <w:sz w:val="22"/>
          <w:szCs w:val="22"/>
        </w:rPr>
        <w:t>stawka roboczogodziny R (w jednostce zł/gr), kosztów pośrednich Kp (RS; w jednostce %), zysku kalkulacyjnego Z (R+S+Kp; w jednostce %) pozostają w tej samej wysokości co w kosztorysie ofertowym Wykonawcy stanowiącym załącznik do Umowy,</w:t>
      </w:r>
    </w:p>
    <w:p w14:paraId="3CDD73DB" w14:textId="77777777" w:rsidR="007C1280" w:rsidRPr="00CD072D" w:rsidRDefault="007C1280" w:rsidP="007C1280">
      <w:pPr>
        <w:pStyle w:val="Lista"/>
        <w:spacing w:line="360" w:lineRule="auto"/>
        <w:ind w:left="2268"/>
        <w:contextualSpacing/>
        <w:rPr>
          <w:rFonts w:cs="Times New Roman"/>
          <w:sz w:val="22"/>
          <w:szCs w:val="22"/>
        </w:rPr>
      </w:pPr>
      <w:r>
        <w:rPr>
          <w:rFonts w:cs="Times New Roman"/>
          <w:sz w:val="22"/>
          <w:szCs w:val="22"/>
        </w:rPr>
        <w:t xml:space="preserve">- </w:t>
      </w:r>
      <w:r w:rsidRPr="00CD072D">
        <w:rPr>
          <w:rFonts w:cs="Times New Roman"/>
          <w:sz w:val="22"/>
          <w:szCs w:val="22"/>
        </w:rPr>
        <w:t xml:space="preserve">natomiast ceny jednostkowe materiałów i sprzętu będą przyjmowane wg średnich cen rynkowych na podstawie publikacji „Sekocenbud” z okresu opracowania kosztorysu ofertowego do przetargu. </w:t>
      </w:r>
    </w:p>
    <w:p w14:paraId="16B25BD9" w14:textId="77777777" w:rsidR="007C1280" w:rsidRPr="00CD072D" w:rsidRDefault="007C1280" w:rsidP="007C1280">
      <w:pPr>
        <w:tabs>
          <w:tab w:val="center" w:pos="5736"/>
          <w:tab w:val="right" w:pos="10272"/>
        </w:tabs>
        <w:spacing w:line="360" w:lineRule="auto"/>
        <w:ind w:left="709" w:hanging="709"/>
        <w:jc w:val="both"/>
        <w:rPr>
          <w:sz w:val="22"/>
          <w:szCs w:val="22"/>
        </w:rPr>
      </w:pPr>
      <w:r>
        <w:rPr>
          <w:sz w:val="22"/>
          <w:szCs w:val="22"/>
        </w:rPr>
        <w:t xml:space="preserve">10.   </w:t>
      </w:r>
      <w:r w:rsidRPr="00CD072D">
        <w:rPr>
          <w:sz w:val="22"/>
          <w:szCs w:val="22"/>
        </w:rPr>
        <w:t>Zmiany terminu realizacji robót budowlanych</w:t>
      </w:r>
    </w:p>
    <w:p w14:paraId="537A4BA7" w14:textId="77777777" w:rsidR="007C1280" w:rsidRPr="00CD072D" w:rsidRDefault="007C1280" w:rsidP="007C1280">
      <w:pPr>
        <w:pStyle w:val="Lista"/>
        <w:numPr>
          <w:ilvl w:val="0"/>
          <w:numId w:val="38"/>
        </w:numPr>
        <w:tabs>
          <w:tab w:val="clear" w:pos="720"/>
          <w:tab w:val="num" w:pos="0"/>
        </w:tabs>
        <w:spacing w:line="360" w:lineRule="auto"/>
        <w:ind w:left="1276"/>
        <w:contextualSpacing/>
        <w:rPr>
          <w:rFonts w:cs="Times New Roman"/>
          <w:sz w:val="22"/>
          <w:szCs w:val="22"/>
        </w:rPr>
      </w:pPr>
      <w:r w:rsidRPr="00CD072D">
        <w:rPr>
          <w:rFonts w:cs="Times New Roman"/>
          <w:sz w:val="22"/>
          <w:szCs w:val="22"/>
        </w:rPr>
        <w:t>Strony ustalają, że zmiana terminu realizacji umowy może wystąpić gdy zachodzi przynajmniej jedna z niże wymienionych przesłanek:</w:t>
      </w:r>
    </w:p>
    <w:p w14:paraId="15B52BE0" w14:textId="77777777" w:rsidR="007C1280" w:rsidRPr="00CD072D" w:rsidRDefault="007C1280" w:rsidP="007C1280">
      <w:pPr>
        <w:pStyle w:val="Lista"/>
        <w:numPr>
          <w:ilvl w:val="0"/>
          <w:numId w:val="41"/>
        </w:numPr>
        <w:tabs>
          <w:tab w:val="clear" w:pos="709"/>
          <w:tab w:val="num" w:pos="0"/>
        </w:tabs>
        <w:spacing w:line="360" w:lineRule="auto"/>
        <w:ind w:left="2268"/>
        <w:contextualSpacing/>
        <w:rPr>
          <w:rFonts w:cs="Times New Roman"/>
          <w:sz w:val="22"/>
          <w:szCs w:val="22"/>
        </w:rPr>
      </w:pPr>
      <w:r w:rsidRPr="00CD072D">
        <w:rPr>
          <w:rFonts w:cs="Times New Roman"/>
          <w:sz w:val="22"/>
          <w:szCs w:val="22"/>
        </w:rPr>
        <w:t>w trakcie realizacji robót wystąpiły roboty zwiększające obmiar,</w:t>
      </w:r>
    </w:p>
    <w:p w14:paraId="6260DA8F" w14:textId="77777777" w:rsidR="007C1280" w:rsidRPr="00CD072D" w:rsidRDefault="007C1280" w:rsidP="007C1280">
      <w:pPr>
        <w:pStyle w:val="Lista"/>
        <w:numPr>
          <w:ilvl w:val="0"/>
          <w:numId w:val="41"/>
        </w:numPr>
        <w:tabs>
          <w:tab w:val="clear" w:pos="709"/>
          <w:tab w:val="num" w:pos="0"/>
        </w:tabs>
        <w:spacing w:line="360" w:lineRule="auto"/>
        <w:ind w:left="2268"/>
        <w:contextualSpacing/>
        <w:rPr>
          <w:rFonts w:cs="Times New Roman"/>
          <w:sz w:val="22"/>
          <w:szCs w:val="22"/>
        </w:rPr>
      </w:pPr>
      <w:r w:rsidRPr="00CD072D">
        <w:rPr>
          <w:rFonts w:cs="Times New Roman"/>
          <w:sz w:val="22"/>
          <w:szCs w:val="22"/>
        </w:rPr>
        <w:t>w trakcie realizacji robót wystąpiły roboty zamienne i zaniechane,</w:t>
      </w:r>
    </w:p>
    <w:p w14:paraId="38AD83E8" w14:textId="77777777" w:rsidR="007C1280" w:rsidRPr="00CD072D" w:rsidRDefault="007C1280" w:rsidP="007C1280">
      <w:pPr>
        <w:pStyle w:val="Lista"/>
        <w:numPr>
          <w:ilvl w:val="0"/>
          <w:numId w:val="41"/>
        </w:numPr>
        <w:tabs>
          <w:tab w:val="clear" w:pos="709"/>
          <w:tab w:val="num" w:pos="0"/>
        </w:tabs>
        <w:spacing w:line="360" w:lineRule="auto"/>
        <w:ind w:left="2268"/>
        <w:contextualSpacing/>
        <w:rPr>
          <w:rFonts w:cs="Times New Roman"/>
          <w:sz w:val="22"/>
          <w:szCs w:val="22"/>
        </w:rPr>
      </w:pPr>
      <w:r w:rsidRPr="00CD072D">
        <w:rPr>
          <w:rFonts w:cs="Times New Roman"/>
          <w:sz w:val="22"/>
          <w:szCs w:val="22"/>
        </w:rPr>
        <w:t>w trakcie realizacji robót wystąpiły materiały zamienne,</w:t>
      </w:r>
    </w:p>
    <w:p w14:paraId="73AA1A98" w14:textId="77777777" w:rsidR="007C1280" w:rsidRPr="00CD072D" w:rsidRDefault="007C1280" w:rsidP="007C1280">
      <w:pPr>
        <w:pStyle w:val="Lista"/>
        <w:numPr>
          <w:ilvl w:val="0"/>
          <w:numId w:val="41"/>
        </w:numPr>
        <w:tabs>
          <w:tab w:val="clear" w:pos="709"/>
          <w:tab w:val="num" w:pos="0"/>
        </w:tabs>
        <w:spacing w:line="360" w:lineRule="auto"/>
        <w:ind w:left="2268"/>
        <w:contextualSpacing/>
        <w:rPr>
          <w:rFonts w:cs="Times New Roman"/>
          <w:sz w:val="22"/>
          <w:szCs w:val="22"/>
        </w:rPr>
      </w:pPr>
      <w:r w:rsidRPr="00CD072D">
        <w:rPr>
          <w:rFonts w:cs="Times New Roman"/>
          <w:sz w:val="22"/>
          <w:szCs w:val="22"/>
        </w:rPr>
        <w:t>w trakcje realizacji robót na zewnątrz budynku:</w:t>
      </w:r>
    </w:p>
    <w:p w14:paraId="5FCB25B7" w14:textId="77777777" w:rsidR="007C1280" w:rsidRPr="00CD072D" w:rsidRDefault="007C1280" w:rsidP="007C1280">
      <w:pPr>
        <w:pStyle w:val="Lista"/>
        <w:numPr>
          <w:ilvl w:val="0"/>
          <w:numId w:val="44"/>
        </w:numPr>
        <w:spacing w:line="360" w:lineRule="auto"/>
        <w:ind w:left="3402"/>
        <w:contextualSpacing/>
        <w:rPr>
          <w:rFonts w:cs="Times New Roman"/>
          <w:sz w:val="22"/>
          <w:szCs w:val="22"/>
        </w:rPr>
      </w:pPr>
      <w:r w:rsidRPr="00CD072D">
        <w:rPr>
          <w:rFonts w:cs="Times New Roman"/>
          <w:sz w:val="22"/>
          <w:szCs w:val="22"/>
        </w:rPr>
        <w:t>dla robót, których technologia wykonania jest zabroniona przy temperaturze poniżej 0°C. Temperatura powietrza wg wskazań stacji metrologicznej Kraków-Balice.</w:t>
      </w:r>
    </w:p>
    <w:p w14:paraId="0F72B7EC" w14:textId="77777777" w:rsidR="007C1280" w:rsidRPr="00CD072D" w:rsidRDefault="007C1280" w:rsidP="007C1280">
      <w:pPr>
        <w:pStyle w:val="Lista"/>
        <w:numPr>
          <w:ilvl w:val="0"/>
          <w:numId w:val="44"/>
        </w:numPr>
        <w:spacing w:line="360" w:lineRule="auto"/>
        <w:ind w:left="3402"/>
        <w:contextualSpacing/>
        <w:rPr>
          <w:rFonts w:cs="Times New Roman"/>
          <w:sz w:val="22"/>
          <w:szCs w:val="22"/>
        </w:rPr>
      </w:pPr>
      <w:r w:rsidRPr="00CD072D">
        <w:rPr>
          <w:rFonts w:cs="Times New Roman"/>
          <w:sz w:val="22"/>
          <w:szCs w:val="22"/>
        </w:rPr>
        <w:lastRenderedPageBreak/>
        <w:t>dla robót, których technologia wykonania jest zabroniona przy opadach śniegu. Opady zarejestrowane wg wskazań stacji metrologicznej Kraków-Balice.</w:t>
      </w:r>
    </w:p>
    <w:p w14:paraId="3F06956D" w14:textId="77777777" w:rsidR="007C1280" w:rsidRPr="00CD072D" w:rsidRDefault="007C1280" w:rsidP="007C1280">
      <w:pPr>
        <w:pStyle w:val="Lista"/>
        <w:numPr>
          <w:ilvl w:val="0"/>
          <w:numId w:val="44"/>
        </w:numPr>
        <w:spacing w:line="360" w:lineRule="auto"/>
        <w:ind w:left="3402"/>
        <w:contextualSpacing/>
        <w:rPr>
          <w:rFonts w:cs="Times New Roman"/>
          <w:sz w:val="22"/>
          <w:szCs w:val="22"/>
        </w:rPr>
      </w:pPr>
      <w:r w:rsidRPr="00CD072D">
        <w:rPr>
          <w:rFonts w:cs="Times New Roman"/>
          <w:sz w:val="22"/>
          <w:szCs w:val="22"/>
        </w:rPr>
        <w:t>dla robót, których technologia wykonania jest zabroniona przy pokrywie śnieżnej o grubości powyżej 5cm. Grubość pokrywy śniegu zarejestrowana wg wskazań stacji metrologicznej Kraków-Balice.</w:t>
      </w:r>
    </w:p>
    <w:p w14:paraId="7A9F5561" w14:textId="77777777" w:rsidR="007C1280" w:rsidRPr="00CD072D" w:rsidRDefault="007C1280" w:rsidP="007C1280">
      <w:pPr>
        <w:pStyle w:val="Lista"/>
        <w:numPr>
          <w:ilvl w:val="0"/>
          <w:numId w:val="44"/>
        </w:numPr>
        <w:spacing w:line="360" w:lineRule="auto"/>
        <w:ind w:left="3402"/>
        <w:contextualSpacing/>
        <w:rPr>
          <w:rFonts w:cs="Times New Roman"/>
          <w:sz w:val="22"/>
          <w:szCs w:val="22"/>
        </w:rPr>
      </w:pPr>
      <w:r w:rsidRPr="00CD072D">
        <w:rPr>
          <w:rFonts w:cs="Times New Roman"/>
          <w:sz w:val="22"/>
          <w:szCs w:val="22"/>
        </w:rPr>
        <w:t>dla robót, których technologia wykonania jest zabroniona przy opadach deszczu. Opady zarejestrowane wg wskazań stacji metrologicznej Kraków-Balice.</w:t>
      </w:r>
    </w:p>
    <w:p w14:paraId="4D9B61D3" w14:textId="09FE1547" w:rsidR="007C1280" w:rsidRPr="00CD072D" w:rsidRDefault="007C1280" w:rsidP="007C1280">
      <w:pPr>
        <w:pStyle w:val="Lista"/>
        <w:numPr>
          <w:ilvl w:val="0"/>
          <w:numId w:val="41"/>
        </w:numPr>
        <w:tabs>
          <w:tab w:val="clear" w:pos="709"/>
          <w:tab w:val="num" w:pos="0"/>
        </w:tabs>
        <w:spacing w:line="360" w:lineRule="auto"/>
        <w:ind w:left="2127"/>
        <w:contextualSpacing/>
        <w:rPr>
          <w:rFonts w:cs="Times New Roman"/>
          <w:sz w:val="22"/>
          <w:szCs w:val="22"/>
        </w:rPr>
      </w:pPr>
      <w:r w:rsidRPr="00CD072D">
        <w:rPr>
          <w:rFonts w:cs="Times New Roman"/>
          <w:sz w:val="22"/>
          <w:szCs w:val="22"/>
        </w:rPr>
        <w:t>wskutek utrudnionego dostępu do remontowanych pomieszczeń z winy Użytkownika na etapie realizacji robót budowlanych,</w:t>
      </w:r>
    </w:p>
    <w:p w14:paraId="5D04B198" w14:textId="7383059A" w:rsidR="007C1280" w:rsidRPr="00CD072D" w:rsidRDefault="007C1280" w:rsidP="007C1280">
      <w:pPr>
        <w:pStyle w:val="Lista"/>
        <w:numPr>
          <w:ilvl w:val="0"/>
          <w:numId w:val="41"/>
        </w:numPr>
        <w:tabs>
          <w:tab w:val="clear" w:pos="709"/>
          <w:tab w:val="num" w:pos="0"/>
        </w:tabs>
        <w:spacing w:line="360" w:lineRule="auto"/>
        <w:ind w:left="2127"/>
        <w:contextualSpacing/>
        <w:rPr>
          <w:rFonts w:cs="Times New Roman"/>
          <w:sz w:val="22"/>
          <w:szCs w:val="22"/>
        </w:rPr>
      </w:pPr>
      <w:r w:rsidRPr="00CD072D">
        <w:rPr>
          <w:rFonts w:cs="Times New Roman"/>
          <w:sz w:val="22"/>
          <w:szCs w:val="22"/>
        </w:rPr>
        <w:t>wskutek innych nieprzewidzianych sytuacji ograniczających dostęp do kompleksu wojskowego,</w:t>
      </w:r>
    </w:p>
    <w:p w14:paraId="181DFB2C" w14:textId="047AE9B9" w:rsidR="007C1280" w:rsidRPr="008F6952" w:rsidRDefault="007C1280" w:rsidP="007C1280">
      <w:pPr>
        <w:pStyle w:val="Lista"/>
        <w:numPr>
          <w:ilvl w:val="0"/>
          <w:numId w:val="41"/>
        </w:numPr>
        <w:tabs>
          <w:tab w:val="clear" w:pos="709"/>
          <w:tab w:val="num" w:pos="0"/>
        </w:tabs>
        <w:spacing w:line="360" w:lineRule="auto"/>
        <w:ind w:left="2127"/>
        <w:contextualSpacing/>
        <w:rPr>
          <w:rFonts w:cs="Times New Roman"/>
          <w:sz w:val="22"/>
          <w:szCs w:val="22"/>
        </w:rPr>
      </w:pPr>
      <w:r w:rsidRPr="00CD072D">
        <w:rPr>
          <w:rFonts w:cs="Times New Roman"/>
          <w:sz w:val="22"/>
          <w:szCs w:val="22"/>
        </w:rPr>
        <w:t>wskutek wstrzymania robót na uzasadnione polecenie inspektora.</w:t>
      </w:r>
    </w:p>
    <w:bookmarkEnd w:id="14"/>
    <w:p w14:paraId="50762994" w14:textId="77777777" w:rsidR="00AA3021" w:rsidRDefault="00AA3021" w:rsidP="003D185C">
      <w:pPr>
        <w:tabs>
          <w:tab w:val="left" w:pos="284"/>
          <w:tab w:val="left" w:pos="709"/>
        </w:tabs>
        <w:spacing w:line="360" w:lineRule="auto"/>
        <w:rPr>
          <w:b/>
          <w:sz w:val="22"/>
          <w:szCs w:val="22"/>
          <w:lang w:eastAsia="pl-PL"/>
        </w:rPr>
      </w:pPr>
    </w:p>
    <w:p w14:paraId="5C466D60" w14:textId="18E2D0EF" w:rsidR="007C1280" w:rsidRPr="006B51D2" w:rsidRDefault="007C1280" w:rsidP="007C1280">
      <w:pPr>
        <w:tabs>
          <w:tab w:val="left" w:pos="284"/>
          <w:tab w:val="left" w:pos="709"/>
        </w:tabs>
        <w:spacing w:line="360" w:lineRule="auto"/>
        <w:jc w:val="center"/>
        <w:rPr>
          <w:b/>
          <w:sz w:val="22"/>
          <w:szCs w:val="22"/>
          <w:lang w:eastAsia="pl-PL"/>
        </w:rPr>
      </w:pPr>
      <w:r w:rsidRPr="006B51D2">
        <w:rPr>
          <w:b/>
          <w:sz w:val="22"/>
          <w:szCs w:val="22"/>
          <w:lang w:eastAsia="pl-PL"/>
        </w:rPr>
        <w:t>§ 1</w:t>
      </w:r>
      <w:r>
        <w:rPr>
          <w:b/>
          <w:sz w:val="22"/>
          <w:szCs w:val="22"/>
          <w:lang w:eastAsia="pl-PL"/>
        </w:rPr>
        <w:t>8</w:t>
      </w:r>
      <w:r w:rsidRPr="006B51D2">
        <w:rPr>
          <w:b/>
          <w:sz w:val="22"/>
          <w:szCs w:val="22"/>
          <w:lang w:eastAsia="pl-PL"/>
        </w:rPr>
        <w:t xml:space="preserve"> </w:t>
      </w:r>
      <w:r w:rsidRPr="006B51D2">
        <w:rPr>
          <w:b/>
          <w:sz w:val="22"/>
          <w:szCs w:val="22"/>
        </w:rPr>
        <w:t>–</w:t>
      </w:r>
      <w:r w:rsidRPr="006B51D2">
        <w:rPr>
          <w:b/>
          <w:sz w:val="22"/>
          <w:szCs w:val="22"/>
          <w:lang w:eastAsia="pl-PL"/>
        </w:rPr>
        <w:t xml:space="preserve"> Obowiązki Wykonawcy w zakresie ochrony informacji</w:t>
      </w:r>
    </w:p>
    <w:p w14:paraId="33AA7E10" w14:textId="77777777" w:rsidR="00ED3C48" w:rsidRPr="00D94ED2" w:rsidRDefault="00ED3C48" w:rsidP="00CF6A57">
      <w:pPr>
        <w:pStyle w:val="Akapitzlist"/>
        <w:numPr>
          <w:ilvl w:val="0"/>
          <w:numId w:val="28"/>
        </w:numPr>
        <w:spacing w:line="360" w:lineRule="auto"/>
        <w:ind w:left="284" w:hanging="284"/>
        <w:jc w:val="both"/>
        <w:textAlignment w:val="baseline"/>
        <w:rPr>
          <w:szCs w:val="22"/>
          <w:lang w:eastAsia="en-US"/>
        </w:rPr>
      </w:pPr>
      <w:r w:rsidRPr="00D94ED2">
        <w:rPr>
          <w:szCs w:val="22"/>
          <w:lang w:eastAsia="en-US"/>
        </w:rPr>
        <w:t xml:space="preserve">Wykonawca obowiązany jest zachować w tajemnicy informacje, jakie uzyskał w związku </w:t>
      </w:r>
      <w:r w:rsidRPr="00D94ED2">
        <w:rPr>
          <w:szCs w:val="22"/>
          <w:lang w:eastAsia="en-US"/>
        </w:rPr>
        <w:br/>
        <w:t xml:space="preserve">z wykonywaniem umowy. Obowiązek zachowania tajemnicy trwa zarówno </w:t>
      </w:r>
      <w:r w:rsidRPr="00D94ED2">
        <w:rPr>
          <w:szCs w:val="22"/>
          <w:lang w:eastAsia="en-US"/>
        </w:rPr>
        <w:br/>
        <w:t>w czasie realizacji umowy jak i po zakończeniu.</w:t>
      </w:r>
    </w:p>
    <w:p w14:paraId="2EB2FBC3" w14:textId="77777777" w:rsidR="00ED3C48" w:rsidRPr="00D94ED2" w:rsidRDefault="00ED3C48" w:rsidP="00CF6A57">
      <w:pPr>
        <w:pStyle w:val="Akapitzlist"/>
        <w:numPr>
          <w:ilvl w:val="0"/>
          <w:numId w:val="28"/>
        </w:numPr>
        <w:spacing w:line="360" w:lineRule="auto"/>
        <w:ind w:left="284" w:hanging="284"/>
        <w:jc w:val="both"/>
        <w:textAlignment w:val="baseline"/>
        <w:rPr>
          <w:szCs w:val="22"/>
          <w:lang w:eastAsia="en-US"/>
        </w:rPr>
      </w:pPr>
      <w:r w:rsidRPr="00D94ED2">
        <w:rPr>
          <w:szCs w:val="22"/>
          <w:lang w:eastAsia="en-US"/>
        </w:rPr>
        <w:t>Wykonawca obowiązany jest zapoznać wszystkie osoby uczestniczące w procesie  wykonywania umowy z treścią „Obowiązków Wykonawcy w zakresie ochrony informacji” i obowiązku zachowania w tajemnicy informacji, jakie uzyskały  w związku z wykonywaniem umowy. Obowiązek osób do zachowania tajemnicy trwa zarówno w czasie realizacji umowy jak i po zakończeniu.</w:t>
      </w:r>
    </w:p>
    <w:p w14:paraId="23713A6A" w14:textId="77777777" w:rsidR="00ED3C48" w:rsidRPr="00D94ED2" w:rsidRDefault="00ED3C48" w:rsidP="00CF6A57">
      <w:pPr>
        <w:pStyle w:val="Akapitzlist"/>
        <w:numPr>
          <w:ilvl w:val="0"/>
          <w:numId w:val="28"/>
        </w:numPr>
        <w:spacing w:line="360" w:lineRule="auto"/>
        <w:ind w:left="294" w:hanging="294"/>
        <w:jc w:val="both"/>
        <w:textAlignment w:val="baseline"/>
        <w:rPr>
          <w:szCs w:val="22"/>
          <w:lang w:eastAsia="en-US"/>
        </w:rPr>
      </w:pPr>
      <w:r w:rsidRPr="00D94ED2">
        <w:rPr>
          <w:szCs w:val="22"/>
          <w:lang w:eastAsia="en-US"/>
        </w:rPr>
        <w:t xml:space="preserve">Wstęp cudzoziemców na teren jednostki wojskowej realizuje się na zasadach określonych </w:t>
      </w:r>
      <w:r w:rsidRPr="00D94ED2">
        <w:rPr>
          <w:szCs w:val="22"/>
          <w:lang w:eastAsia="en-US"/>
        </w:rPr>
        <w:br/>
        <w:t>w decyzji 107/MON Ministra Obrony Narodowej z dnia 18 sierpnia 2021 r. w sprawie organizowania współpracy międzynarodowej w resorcie obrony narodowej. (Dz. Urz. Min. Obr. Nar. z  2021 r. poz. 177 z późn. zm.). Wstęp cudzoziemców na teren jednostki wojskowej będzie mógł nastąpić na podstawie jednorazowego pozwolenia. Pozwolenie jednorazowe można uzyskać po złożeniu wniosku za pośrednictwem Zamawiającego. Wniosek powinien być złożony do Komendanta 35 WOG w terminie nie krótszym niż 12 dni roboczych przed planowanym przybyciem cudzoziemca do jednostki wojskowej i zawierać następujące dane:</w:t>
      </w:r>
    </w:p>
    <w:p w14:paraId="49DAAE6D" w14:textId="77777777" w:rsidR="00ED3C48" w:rsidRPr="00D94ED2" w:rsidRDefault="00ED3C48" w:rsidP="00CF6A57">
      <w:pPr>
        <w:spacing w:line="360" w:lineRule="auto"/>
        <w:ind w:left="252" w:firstLine="42"/>
        <w:jc w:val="both"/>
        <w:rPr>
          <w:szCs w:val="22"/>
          <w:lang w:eastAsia="en-US"/>
        </w:rPr>
      </w:pPr>
      <w:r w:rsidRPr="00D94ED2">
        <w:rPr>
          <w:szCs w:val="22"/>
          <w:lang w:eastAsia="en-US"/>
        </w:rPr>
        <w:t xml:space="preserve">1) imię i nazwisko; </w:t>
      </w:r>
    </w:p>
    <w:p w14:paraId="65627518" w14:textId="77777777" w:rsidR="00ED3C48" w:rsidRPr="00D94ED2" w:rsidRDefault="00ED3C48" w:rsidP="00CF6A57">
      <w:pPr>
        <w:spacing w:line="360" w:lineRule="auto"/>
        <w:ind w:left="252" w:firstLine="42"/>
        <w:jc w:val="both"/>
        <w:rPr>
          <w:szCs w:val="22"/>
          <w:lang w:eastAsia="en-US"/>
        </w:rPr>
      </w:pPr>
      <w:r w:rsidRPr="00D94ED2">
        <w:rPr>
          <w:szCs w:val="22"/>
          <w:lang w:eastAsia="en-US"/>
        </w:rPr>
        <w:lastRenderedPageBreak/>
        <w:t xml:space="preserve">2) data i miejsce urodzenia; </w:t>
      </w:r>
    </w:p>
    <w:p w14:paraId="0D331055" w14:textId="77777777" w:rsidR="00ED3C48" w:rsidRPr="00D94ED2" w:rsidRDefault="00ED3C48" w:rsidP="00CF6A57">
      <w:pPr>
        <w:spacing w:line="360" w:lineRule="auto"/>
        <w:ind w:left="252" w:firstLine="42"/>
        <w:jc w:val="both"/>
        <w:rPr>
          <w:szCs w:val="22"/>
          <w:lang w:eastAsia="en-US"/>
        </w:rPr>
      </w:pPr>
      <w:r w:rsidRPr="00D94ED2">
        <w:rPr>
          <w:szCs w:val="22"/>
          <w:lang w:eastAsia="en-US"/>
        </w:rPr>
        <w:t>3) obywatelstwo;</w:t>
      </w:r>
    </w:p>
    <w:p w14:paraId="7B0654F5" w14:textId="77777777" w:rsidR="00ED3C48" w:rsidRPr="00D94ED2" w:rsidRDefault="00ED3C48" w:rsidP="00CF6A57">
      <w:pPr>
        <w:spacing w:line="360" w:lineRule="auto"/>
        <w:ind w:left="252" w:firstLine="42"/>
        <w:jc w:val="both"/>
        <w:rPr>
          <w:szCs w:val="22"/>
          <w:lang w:eastAsia="en-US"/>
        </w:rPr>
      </w:pPr>
      <w:r w:rsidRPr="00D94ED2">
        <w:rPr>
          <w:szCs w:val="22"/>
          <w:lang w:eastAsia="en-US"/>
        </w:rPr>
        <w:t xml:space="preserve">4) seria, numer paszportu albo innego dokumentu potwierdzającego tożsamość; </w:t>
      </w:r>
    </w:p>
    <w:p w14:paraId="3CF6312B" w14:textId="77777777" w:rsidR="00ED3C48" w:rsidRPr="00D94ED2" w:rsidRDefault="00ED3C48" w:rsidP="00CF6A57">
      <w:pPr>
        <w:spacing w:line="360" w:lineRule="auto"/>
        <w:ind w:left="252" w:firstLine="42"/>
        <w:jc w:val="both"/>
        <w:rPr>
          <w:szCs w:val="22"/>
          <w:lang w:eastAsia="en-US"/>
        </w:rPr>
      </w:pPr>
      <w:r w:rsidRPr="00D94ED2">
        <w:rPr>
          <w:szCs w:val="22"/>
          <w:lang w:eastAsia="en-US"/>
        </w:rPr>
        <w:t xml:space="preserve">5) stanowisko służbowe; </w:t>
      </w:r>
    </w:p>
    <w:p w14:paraId="4BC90354" w14:textId="77777777" w:rsidR="00ED3C48" w:rsidRPr="00D94ED2" w:rsidRDefault="00ED3C48" w:rsidP="00CF6A57">
      <w:pPr>
        <w:spacing w:line="360" w:lineRule="auto"/>
        <w:ind w:left="252" w:firstLine="42"/>
        <w:jc w:val="both"/>
        <w:rPr>
          <w:szCs w:val="22"/>
          <w:lang w:eastAsia="en-US"/>
        </w:rPr>
      </w:pPr>
      <w:r w:rsidRPr="00D94ED2">
        <w:rPr>
          <w:szCs w:val="22"/>
          <w:lang w:eastAsia="en-US"/>
        </w:rPr>
        <w:t xml:space="preserve">6) nazwę jednostki lub instytucji delegującej; </w:t>
      </w:r>
    </w:p>
    <w:p w14:paraId="79919D01" w14:textId="77777777" w:rsidR="00ED3C48" w:rsidRPr="00D94ED2" w:rsidRDefault="00ED3C48" w:rsidP="00CF6A57">
      <w:pPr>
        <w:spacing w:line="360" w:lineRule="auto"/>
        <w:ind w:left="252" w:firstLine="42"/>
        <w:jc w:val="both"/>
        <w:rPr>
          <w:szCs w:val="22"/>
          <w:lang w:eastAsia="en-US"/>
        </w:rPr>
      </w:pPr>
      <w:r w:rsidRPr="00D94ED2">
        <w:rPr>
          <w:szCs w:val="22"/>
          <w:lang w:eastAsia="en-US"/>
        </w:rPr>
        <w:t xml:space="preserve">7) cel wizyty; </w:t>
      </w:r>
    </w:p>
    <w:p w14:paraId="7B688CCC" w14:textId="263CABAC" w:rsidR="00ED3C48" w:rsidRPr="00ED3C48" w:rsidRDefault="00ED3C48" w:rsidP="00CF6A57">
      <w:pPr>
        <w:spacing w:line="360" w:lineRule="auto"/>
        <w:ind w:left="252" w:firstLine="42"/>
        <w:jc w:val="both"/>
        <w:rPr>
          <w:lang w:eastAsia="en-US"/>
        </w:rPr>
      </w:pPr>
      <w:r w:rsidRPr="00D94ED2">
        <w:rPr>
          <w:szCs w:val="22"/>
          <w:lang w:eastAsia="en-US"/>
        </w:rPr>
        <w:t>8) termin wizyty.</w:t>
      </w:r>
    </w:p>
    <w:p w14:paraId="74EE62D8" w14:textId="77777777" w:rsidR="00ED3C48" w:rsidRPr="00D94ED2" w:rsidRDefault="00ED3C48" w:rsidP="00CF6A57">
      <w:pPr>
        <w:pStyle w:val="Akapitzlist"/>
        <w:numPr>
          <w:ilvl w:val="0"/>
          <w:numId w:val="28"/>
        </w:numPr>
        <w:spacing w:line="360" w:lineRule="auto"/>
        <w:ind w:left="294" w:hanging="294"/>
        <w:jc w:val="both"/>
        <w:textAlignment w:val="baseline"/>
        <w:rPr>
          <w:szCs w:val="22"/>
          <w:lang w:eastAsia="en-US"/>
        </w:rPr>
      </w:pPr>
      <w:r w:rsidRPr="00D94ED2">
        <w:rPr>
          <w:szCs w:val="22"/>
          <w:lang w:eastAsia="en-US"/>
        </w:rPr>
        <w:t>Wykorzystywanie bezzałogowego statku powietrznego typu „Dron” nad obiektami wojskowymi jest zabronione.</w:t>
      </w:r>
    </w:p>
    <w:p w14:paraId="7852F8AB" w14:textId="5272D0CD" w:rsidR="00ED3C48" w:rsidRPr="00D94ED2" w:rsidRDefault="00ED3C48" w:rsidP="00CF6A57">
      <w:pPr>
        <w:pStyle w:val="Akapitzlist"/>
        <w:numPr>
          <w:ilvl w:val="0"/>
          <w:numId w:val="28"/>
        </w:numPr>
        <w:spacing w:after="200" w:line="360" w:lineRule="auto"/>
        <w:ind w:left="308" w:hanging="280"/>
        <w:jc w:val="both"/>
        <w:textAlignment w:val="baseline"/>
        <w:rPr>
          <w:szCs w:val="22"/>
          <w:lang w:eastAsia="en-US"/>
        </w:rPr>
      </w:pPr>
      <w:r w:rsidRPr="00D94ED2">
        <w:rPr>
          <w:szCs w:val="22"/>
          <w:lang w:eastAsia="en-US"/>
        </w:rPr>
        <w:t>Zabrania się rejestrowania obrazu i dźwięku urządzeniami do przetwarzania obrazu  i dźwięku na terenie jednostki wojskowej bez zgody Zamawiającego lub Użytkownika, zgodnie z określeniem w art. 616a ust.1 ustawy z dnia 11 marca 2022 r. o obronie Ojczyzny (Dz. U. z 2025 r. poz. 825 z późn. zm.) oraz rozporządzeniu Ministra Obrony Narodowej z dnia 8 sierpnia 2025 r. w sprawie wzoru znaku zakazu fotografowania (Dz. U. poz. 1097).</w:t>
      </w:r>
    </w:p>
    <w:p w14:paraId="221AB03C" w14:textId="77777777" w:rsidR="00ED3C48" w:rsidRPr="00D94ED2" w:rsidRDefault="00ED3C48" w:rsidP="00CF6A57">
      <w:pPr>
        <w:pStyle w:val="Akapitzlist"/>
        <w:numPr>
          <w:ilvl w:val="0"/>
          <w:numId w:val="46"/>
        </w:numPr>
        <w:spacing w:after="200" w:line="360" w:lineRule="auto"/>
        <w:jc w:val="both"/>
        <w:textAlignment w:val="baseline"/>
        <w:rPr>
          <w:szCs w:val="22"/>
          <w:lang w:eastAsia="en-US"/>
        </w:rPr>
      </w:pPr>
      <w:r w:rsidRPr="00D94ED2">
        <w:rPr>
          <w:szCs w:val="22"/>
          <w:lang w:eastAsia="en-US"/>
        </w:rPr>
        <w:t xml:space="preserve">O możliwości wniesienia urządzenia do przetwarzania obrazu i dźwięku decyduje użytkownik pomieszczenia znajdującego się w strefie ochronnej, zgodnie z decyzją </w:t>
      </w:r>
      <w:r w:rsidRPr="00D94ED2">
        <w:rPr>
          <w:szCs w:val="22"/>
          <w:lang w:eastAsia="en-US"/>
        </w:rPr>
        <w:br/>
        <w:t>Nr 77/MON Ministra Obrony Narodowej z dnia 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 (Dz. Urz. Min. Obr. Nar. z  2020 r. poz. 94 z późn. zm.).</w:t>
      </w:r>
    </w:p>
    <w:p w14:paraId="761FC0B8" w14:textId="33C4DDCD" w:rsidR="00ED3C48" w:rsidRPr="00CF6A57" w:rsidRDefault="00ED3C48" w:rsidP="00CF6A57">
      <w:pPr>
        <w:pStyle w:val="Akapitzlist"/>
        <w:numPr>
          <w:ilvl w:val="0"/>
          <w:numId w:val="46"/>
        </w:numPr>
        <w:spacing w:after="200" w:line="360" w:lineRule="auto"/>
        <w:jc w:val="both"/>
        <w:textAlignment w:val="baseline"/>
        <w:rPr>
          <w:lang w:eastAsia="en-US"/>
        </w:rPr>
      </w:pPr>
      <w:r w:rsidRPr="00D94ED2">
        <w:rPr>
          <w:szCs w:val="22"/>
          <w:lang w:eastAsia="en-US"/>
        </w:rPr>
        <w:t xml:space="preserve">Osoba wjeżdżająca pojazdem na teren jednostki wojskowej wyposażonym w urządzenie </w:t>
      </w:r>
      <w:r w:rsidRPr="00D94ED2">
        <w:rPr>
          <w:szCs w:val="22"/>
          <w:lang w:eastAsia="en-US"/>
        </w:rPr>
        <w:br/>
        <w:t>do przetwarzania obrazu i dźwięku, wideorejestrator fabryczny lub prywatny lub inne kamery monitorujące teren wokół pojazdu,  jest obowiązana wyłączyć to urządzenie przed wjazdem na teren jednostki wojskowej. Włączenie urządzenia może nastąpić po opuszczeniu jednostki wojskowej. Osoby, które nie zastosują się do powyższej regulacji nie będą mogły wjechać pojazdem na teren jednostki wojskowej.</w:t>
      </w:r>
    </w:p>
    <w:p w14:paraId="3B31415D" w14:textId="77777777" w:rsidR="00ED3C48" w:rsidRPr="00D94ED2" w:rsidRDefault="00ED3C48" w:rsidP="00CF6A57">
      <w:pPr>
        <w:pStyle w:val="Akapitzlist"/>
        <w:numPr>
          <w:ilvl w:val="0"/>
          <w:numId w:val="28"/>
        </w:numPr>
        <w:spacing w:line="360" w:lineRule="auto"/>
        <w:ind w:left="294" w:hanging="294"/>
        <w:jc w:val="both"/>
        <w:textAlignment w:val="baseline"/>
        <w:rPr>
          <w:szCs w:val="22"/>
          <w:lang w:eastAsia="en-US"/>
        </w:rPr>
      </w:pPr>
      <w:r w:rsidRPr="00D94ED2">
        <w:rPr>
          <w:szCs w:val="22"/>
          <w:lang w:eastAsia="en-US"/>
        </w:rPr>
        <w:t>Wykonawca zobowiązuje się przestrzegać przepisów wewnętrznych i organizacji systemu przepustkowego, obowiązujące w jednostce wojskowej.</w:t>
      </w:r>
    </w:p>
    <w:p w14:paraId="6BA563A0" w14:textId="77777777" w:rsidR="00ED3C48" w:rsidRPr="00D94ED2" w:rsidRDefault="00ED3C48" w:rsidP="00CF6A57">
      <w:pPr>
        <w:pStyle w:val="Akapitzlist"/>
        <w:numPr>
          <w:ilvl w:val="0"/>
          <w:numId w:val="28"/>
        </w:numPr>
        <w:spacing w:after="200" w:line="360" w:lineRule="auto"/>
        <w:ind w:left="294" w:hanging="294"/>
        <w:jc w:val="both"/>
        <w:textAlignment w:val="baseline"/>
        <w:rPr>
          <w:szCs w:val="22"/>
          <w:lang w:eastAsia="en-US"/>
        </w:rPr>
      </w:pPr>
      <w:r w:rsidRPr="00D94ED2">
        <w:rPr>
          <w:szCs w:val="22"/>
          <w:lang w:eastAsia="en-US"/>
        </w:rPr>
        <w:t>Wejście ( wyjście), wjazd (wyjazd) oraz przebywanie pracowników Wykonawcy na terenie jednostki wojskowej odbywać się będzie na podstawie:</w:t>
      </w:r>
    </w:p>
    <w:p w14:paraId="42EBDEF8" w14:textId="77777777" w:rsidR="00ED3C48" w:rsidRPr="00D94ED2" w:rsidRDefault="00ED3C48" w:rsidP="00CF6A57">
      <w:pPr>
        <w:pStyle w:val="Akapitzlist"/>
        <w:spacing w:line="360" w:lineRule="auto"/>
        <w:ind w:left="294"/>
        <w:jc w:val="both"/>
        <w:rPr>
          <w:szCs w:val="22"/>
          <w:lang w:eastAsia="en-US"/>
        </w:rPr>
      </w:pPr>
      <w:r w:rsidRPr="00D94ED2">
        <w:rPr>
          <w:szCs w:val="22"/>
          <w:lang w:eastAsia="en-US"/>
        </w:rPr>
        <w:t xml:space="preserve">1) przepustki; </w:t>
      </w:r>
    </w:p>
    <w:p w14:paraId="6DD5B505" w14:textId="77777777" w:rsidR="00ED3C48" w:rsidRPr="00D94ED2" w:rsidRDefault="00ED3C48" w:rsidP="00CF6A57">
      <w:pPr>
        <w:pStyle w:val="Akapitzlist"/>
        <w:spacing w:line="360" w:lineRule="auto"/>
        <w:ind w:left="294"/>
        <w:jc w:val="both"/>
        <w:rPr>
          <w:szCs w:val="22"/>
          <w:lang w:eastAsia="en-US"/>
        </w:rPr>
      </w:pPr>
      <w:r w:rsidRPr="00D94ED2">
        <w:rPr>
          <w:szCs w:val="22"/>
          <w:lang w:eastAsia="en-US"/>
        </w:rPr>
        <w:t>2) wykazu osób realizujących umowę, jeżeli usługa będzie trwała nie dłużej niż 14 dni.</w:t>
      </w:r>
    </w:p>
    <w:p w14:paraId="3A8E745B" w14:textId="77777777" w:rsidR="00ED3C48" w:rsidRPr="00D94ED2" w:rsidRDefault="00ED3C48" w:rsidP="00CF6A57">
      <w:pPr>
        <w:pStyle w:val="Akapitzlist"/>
        <w:numPr>
          <w:ilvl w:val="0"/>
          <w:numId w:val="28"/>
        </w:numPr>
        <w:spacing w:after="200" w:line="360" w:lineRule="auto"/>
        <w:ind w:left="294" w:hanging="294"/>
        <w:jc w:val="both"/>
        <w:textAlignment w:val="baseline"/>
        <w:rPr>
          <w:szCs w:val="22"/>
          <w:lang w:eastAsia="en-US"/>
        </w:rPr>
      </w:pPr>
      <w:r w:rsidRPr="00D94ED2">
        <w:rPr>
          <w:szCs w:val="22"/>
          <w:lang w:eastAsia="en-US"/>
        </w:rPr>
        <w:t xml:space="preserve">Przepustki będą wydawane na podstawie pisemnego wniosku złożonego </w:t>
      </w:r>
    </w:p>
    <w:p w14:paraId="0612A47F" w14:textId="77777777" w:rsidR="00ED3C48" w:rsidRPr="00D94ED2" w:rsidRDefault="00ED3C48" w:rsidP="00CF6A57">
      <w:pPr>
        <w:pStyle w:val="Akapitzlist"/>
        <w:spacing w:line="360" w:lineRule="auto"/>
        <w:ind w:left="294"/>
        <w:jc w:val="both"/>
        <w:rPr>
          <w:szCs w:val="22"/>
          <w:lang w:eastAsia="en-US"/>
        </w:rPr>
      </w:pPr>
      <w:r w:rsidRPr="00D94ED2">
        <w:rPr>
          <w:szCs w:val="22"/>
          <w:lang w:eastAsia="en-US"/>
        </w:rPr>
        <w:lastRenderedPageBreak/>
        <w:t>Odpowiednio do Zamawiającego lub Użytkownika, odpowiedzialnego za ochronę jednostki wojskowej.</w:t>
      </w:r>
    </w:p>
    <w:p w14:paraId="143D6306" w14:textId="77777777" w:rsidR="00ED3C48" w:rsidRPr="00D94ED2" w:rsidRDefault="00ED3C48" w:rsidP="00CF6A57">
      <w:pPr>
        <w:pStyle w:val="Akapitzlist"/>
        <w:numPr>
          <w:ilvl w:val="0"/>
          <w:numId w:val="28"/>
        </w:numPr>
        <w:spacing w:after="200" w:line="360" w:lineRule="auto"/>
        <w:ind w:left="294" w:hanging="294"/>
        <w:jc w:val="both"/>
        <w:textAlignment w:val="baseline"/>
        <w:rPr>
          <w:szCs w:val="22"/>
          <w:lang w:eastAsia="en-US"/>
        </w:rPr>
      </w:pPr>
      <w:r w:rsidRPr="00D94ED2">
        <w:rPr>
          <w:szCs w:val="22"/>
          <w:lang w:eastAsia="en-US"/>
        </w:rPr>
        <w:t xml:space="preserve">Wykonawca wyznaczy osobę do kontaktu, która będzie odpowiedzialna za współpracę </w:t>
      </w:r>
      <w:r w:rsidRPr="00D94ED2">
        <w:rPr>
          <w:szCs w:val="22"/>
          <w:lang w:eastAsia="en-US"/>
        </w:rPr>
        <w:br/>
        <w:t>w zakresie systemu przepustkowego.</w:t>
      </w:r>
    </w:p>
    <w:p w14:paraId="120C8A37" w14:textId="77777777" w:rsidR="00ED3C48" w:rsidRPr="00D94ED2" w:rsidRDefault="00ED3C48" w:rsidP="00CF6A57">
      <w:pPr>
        <w:pStyle w:val="Akapitzlist"/>
        <w:numPr>
          <w:ilvl w:val="0"/>
          <w:numId w:val="28"/>
        </w:numPr>
        <w:spacing w:after="200" w:line="360" w:lineRule="auto"/>
        <w:ind w:left="308" w:hanging="308"/>
        <w:jc w:val="both"/>
        <w:textAlignment w:val="baseline"/>
        <w:rPr>
          <w:szCs w:val="22"/>
          <w:lang w:eastAsia="en-US"/>
        </w:rPr>
      </w:pPr>
      <w:r w:rsidRPr="00D94ED2">
        <w:rPr>
          <w:szCs w:val="22"/>
          <w:lang w:eastAsia="en-US"/>
        </w:rPr>
        <w:t>Wszystkie pobrane przepustki należy zwrócić i rozliczyć co najmniej w ostatnim dniu realizacji umowy.</w:t>
      </w:r>
    </w:p>
    <w:p w14:paraId="061F19D4" w14:textId="77777777" w:rsidR="00ED3C48" w:rsidRPr="00D94ED2" w:rsidRDefault="00ED3C48" w:rsidP="00CF6A57">
      <w:pPr>
        <w:pStyle w:val="Akapitzlist"/>
        <w:numPr>
          <w:ilvl w:val="0"/>
          <w:numId w:val="28"/>
        </w:numPr>
        <w:spacing w:after="200" w:line="360" w:lineRule="auto"/>
        <w:ind w:left="294" w:hanging="350"/>
        <w:jc w:val="both"/>
        <w:textAlignment w:val="baseline"/>
        <w:rPr>
          <w:szCs w:val="22"/>
          <w:lang w:eastAsia="en-US"/>
        </w:rPr>
      </w:pPr>
      <w:r w:rsidRPr="00D94ED2">
        <w:rPr>
          <w:szCs w:val="22"/>
          <w:lang w:eastAsia="en-US"/>
        </w:rPr>
        <w:t>W razie utraty przepustki osobowej, samochodowej należy niezwłocznie powiadomić Zamawiającego, Użytkownika.</w:t>
      </w:r>
    </w:p>
    <w:p w14:paraId="722E962E" w14:textId="77777777" w:rsidR="00ED3C48" w:rsidRPr="00D94ED2" w:rsidRDefault="00ED3C48" w:rsidP="00CF6A57">
      <w:pPr>
        <w:pStyle w:val="Akapitzlist"/>
        <w:numPr>
          <w:ilvl w:val="0"/>
          <w:numId w:val="28"/>
        </w:numPr>
        <w:spacing w:after="200" w:line="360" w:lineRule="auto"/>
        <w:ind w:left="294" w:hanging="350"/>
        <w:jc w:val="both"/>
        <w:textAlignment w:val="baseline"/>
        <w:rPr>
          <w:szCs w:val="22"/>
          <w:lang w:eastAsia="en-US"/>
        </w:rPr>
      </w:pPr>
      <w:r w:rsidRPr="00D94ED2">
        <w:rPr>
          <w:szCs w:val="22"/>
          <w:lang w:eastAsia="en-US"/>
        </w:rPr>
        <w:t xml:space="preserve">Wprowadzenie nowego pracownika, pojazdu do realizacji umowy należy pisemnie zgłosić </w:t>
      </w:r>
      <w:r w:rsidRPr="00D94ED2">
        <w:rPr>
          <w:szCs w:val="22"/>
          <w:lang w:eastAsia="en-US"/>
        </w:rPr>
        <w:br/>
        <w:t xml:space="preserve">do Zamawiającego, Użytkownika, co najmniej 2 dni robocze przed planowanym jego przybyciem, </w:t>
      </w:r>
      <w:r w:rsidRPr="00D94ED2">
        <w:rPr>
          <w:szCs w:val="22"/>
          <w:lang w:eastAsia="en-US"/>
        </w:rPr>
        <w:br/>
        <w:t xml:space="preserve">z załączonym do pisma wykazem pracowników zgodnie ze wzorem „Wykaz pracowników </w:t>
      </w:r>
      <w:r w:rsidRPr="00D94ED2">
        <w:rPr>
          <w:szCs w:val="22"/>
          <w:lang w:eastAsia="en-US"/>
        </w:rPr>
        <w:br/>
        <w:t>i pojazdów do realizacji umowy”.</w:t>
      </w:r>
    </w:p>
    <w:p w14:paraId="00445D73" w14:textId="77777777" w:rsidR="00ED3C48" w:rsidRPr="00D94ED2" w:rsidRDefault="00ED3C48" w:rsidP="00CF6A57">
      <w:pPr>
        <w:pStyle w:val="Akapitzlist"/>
        <w:numPr>
          <w:ilvl w:val="0"/>
          <w:numId w:val="28"/>
        </w:numPr>
        <w:spacing w:after="200" w:line="360" w:lineRule="auto"/>
        <w:ind w:left="294" w:hanging="350"/>
        <w:jc w:val="both"/>
        <w:textAlignment w:val="baseline"/>
        <w:rPr>
          <w:szCs w:val="22"/>
          <w:lang w:eastAsia="en-US"/>
        </w:rPr>
      </w:pPr>
      <w:r w:rsidRPr="00D94ED2">
        <w:rPr>
          <w:szCs w:val="22"/>
          <w:lang w:eastAsia="en-US"/>
        </w:rPr>
        <w:t>Ruch pieszy należy realizować z rejonu biura przepustek chodnikiem do miejsca przedmiotu umowy i z miejsca przedmiotu umowy do biura przepustek.</w:t>
      </w:r>
    </w:p>
    <w:p w14:paraId="59C1A645" w14:textId="77777777" w:rsidR="00ED3C48" w:rsidRPr="00D94ED2" w:rsidRDefault="00ED3C48" w:rsidP="00CF6A57">
      <w:pPr>
        <w:pStyle w:val="Akapitzlist"/>
        <w:numPr>
          <w:ilvl w:val="0"/>
          <w:numId w:val="28"/>
        </w:numPr>
        <w:spacing w:after="200" w:line="360" w:lineRule="auto"/>
        <w:ind w:left="294" w:hanging="350"/>
        <w:jc w:val="both"/>
        <w:textAlignment w:val="baseline"/>
        <w:rPr>
          <w:szCs w:val="22"/>
          <w:lang w:eastAsia="en-US"/>
        </w:rPr>
      </w:pPr>
      <w:r w:rsidRPr="00D94ED2">
        <w:rPr>
          <w:szCs w:val="22"/>
          <w:lang w:eastAsia="en-US"/>
        </w:rPr>
        <w:t>Ruch pojazdów po terenie jednostki wojskowej należy realizować zgodnie z przepisami ruchu drogowego.</w:t>
      </w:r>
    </w:p>
    <w:p w14:paraId="75148652" w14:textId="77777777" w:rsidR="00ED3C48" w:rsidRPr="00D94ED2" w:rsidRDefault="00ED3C48" w:rsidP="00CF6A57">
      <w:pPr>
        <w:pStyle w:val="Akapitzlist"/>
        <w:numPr>
          <w:ilvl w:val="0"/>
          <w:numId w:val="28"/>
        </w:numPr>
        <w:spacing w:after="200" w:line="360" w:lineRule="auto"/>
        <w:ind w:left="294" w:hanging="350"/>
        <w:jc w:val="both"/>
        <w:textAlignment w:val="baseline"/>
        <w:rPr>
          <w:szCs w:val="22"/>
          <w:lang w:eastAsia="en-US"/>
        </w:rPr>
      </w:pPr>
      <w:r w:rsidRPr="00D94ED2">
        <w:rPr>
          <w:szCs w:val="22"/>
          <w:lang w:eastAsia="en-US"/>
        </w:rPr>
        <w:t>Zabrania się wchodzenia i wjazdu w miejsca inne niż miejsca realizacji przedmiotu umowy.</w:t>
      </w:r>
    </w:p>
    <w:p w14:paraId="2F71FD8A" w14:textId="77777777" w:rsidR="00ED3C48" w:rsidRPr="00D94ED2" w:rsidRDefault="00ED3C48" w:rsidP="00CF6A57">
      <w:pPr>
        <w:pStyle w:val="Akapitzlist"/>
        <w:numPr>
          <w:ilvl w:val="0"/>
          <w:numId w:val="28"/>
        </w:numPr>
        <w:spacing w:after="200" w:line="360" w:lineRule="auto"/>
        <w:ind w:left="294" w:hanging="350"/>
        <w:jc w:val="both"/>
        <w:textAlignment w:val="baseline"/>
        <w:rPr>
          <w:szCs w:val="22"/>
          <w:lang w:eastAsia="en-US"/>
        </w:rPr>
      </w:pPr>
      <w:r w:rsidRPr="00D94ED2">
        <w:rPr>
          <w:szCs w:val="22"/>
          <w:lang w:eastAsia="en-US"/>
        </w:rPr>
        <w:t>Zabrania się wynoszenia, wywożenia z terenu jednostki wojskowej mienia  będącego własnością Zamawiającego lub Użytkownika.</w:t>
      </w:r>
    </w:p>
    <w:p w14:paraId="43185373" w14:textId="77777777" w:rsidR="00ED3C48" w:rsidRPr="00D94ED2" w:rsidRDefault="00ED3C48" w:rsidP="00CF6A57">
      <w:pPr>
        <w:pStyle w:val="Akapitzlist"/>
        <w:numPr>
          <w:ilvl w:val="0"/>
          <w:numId w:val="28"/>
        </w:numPr>
        <w:spacing w:after="200" w:line="360" w:lineRule="auto"/>
        <w:ind w:left="294" w:hanging="350"/>
        <w:jc w:val="both"/>
        <w:textAlignment w:val="baseline"/>
        <w:rPr>
          <w:szCs w:val="22"/>
          <w:lang w:eastAsia="en-US"/>
        </w:rPr>
      </w:pPr>
      <w:r w:rsidRPr="00D94ED2">
        <w:rPr>
          <w:szCs w:val="22"/>
          <w:lang w:eastAsia="en-US"/>
        </w:rPr>
        <w:t>W przypadku znalezienia dokumentu niejawnego, materiału niejawnego, dokumentu jawnego, informatycznego nośnika danych, broni (jej części), amunicji, materiałów wybuchowych, środków pozoracji pola walki, na terenie jednostki wojskowej lub terenie bezpośrednio przyległym do terenu jednostki wojskowej należy nie dotykać dokumentu, materiału lub przedmiotu, zabezpieczyć znalezisko i powiadomić służbę dyżurną Biura Przepustek.</w:t>
      </w:r>
    </w:p>
    <w:p w14:paraId="17464516" w14:textId="77777777" w:rsidR="00ED3C48" w:rsidRPr="00D94ED2" w:rsidRDefault="00ED3C48" w:rsidP="00CF6A57">
      <w:pPr>
        <w:pStyle w:val="Akapitzlist"/>
        <w:numPr>
          <w:ilvl w:val="0"/>
          <w:numId w:val="28"/>
        </w:numPr>
        <w:spacing w:after="200" w:line="360" w:lineRule="auto"/>
        <w:ind w:left="294" w:hanging="350"/>
        <w:jc w:val="both"/>
        <w:textAlignment w:val="baseline"/>
        <w:rPr>
          <w:szCs w:val="22"/>
          <w:lang w:eastAsia="en-US"/>
        </w:rPr>
      </w:pPr>
      <w:r w:rsidRPr="00D94ED2">
        <w:rPr>
          <w:szCs w:val="22"/>
          <w:lang w:eastAsia="en-US"/>
        </w:rPr>
        <w:t>Wykonawca oświadcza, że znane są mu przepisy Kodeksu karnego - Rozdział XXXIII  Przestępstwa przeciwko ochronie informacji i Rozdział XXXIV Przestępstwa przeciwko wiarygodności dokumentów. (t.j. Dz. U. z 2025 r. poz. 383 z późn. zm.).</w:t>
      </w:r>
    </w:p>
    <w:p w14:paraId="7DD51C74" w14:textId="77777777" w:rsidR="00ED3C48" w:rsidRPr="00D94ED2" w:rsidRDefault="00ED3C48" w:rsidP="00CF6A57">
      <w:pPr>
        <w:pStyle w:val="Akapitzlist"/>
        <w:numPr>
          <w:ilvl w:val="0"/>
          <w:numId w:val="28"/>
        </w:numPr>
        <w:spacing w:after="200" w:line="360" w:lineRule="auto"/>
        <w:ind w:left="294" w:hanging="350"/>
        <w:jc w:val="both"/>
        <w:textAlignment w:val="baseline"/>
        <w:rPr>
          <w:szCs w:val="22"/>
          <w:lang w:eastAsia="en-US"/>
        </w:rPr>
      </w:pPr>
      <w:r w:rsidRPr="00D94ED2">
        <w:rPr>
          <w:szCs w:val="22"/>
          <w:lang w:eastAsia="en-US"/>
        </w:rPr>
        <w:t>Wykonawca będzie przestrzegał przepisów ustawy z dnia 24 sierpnia 1991 r. o ochronie przeciwpożarowej (t.j. Dz. U. z 2025 r. poz. 188 z późn. zm.).</w:t>
      </w:r>
    </w:p>
    <w:p w14:paraId="73B18892" w14:textId="77777777" w:rsidR="00ED3C48" w:rsidRPr="00D94ED2" w:rsidRDefault="00ED3C48" w:rsidP="00CF6A57">
      <w:pPr>
        <w:pStyle w:val="Akapitzlist"/>
        <w:numPr>
          <w:ilvl w:val="0"/>
          <w:numId w:val="28"/>
        </w:numPr>
        <w:spacing w:after="200" w:line="360" w:lineRule="auto"/>
        <w:ind w:left="294" w:hanging="350"/>
        <w:jc w:val="both"/>
        <w:textAlignment w:val="baseline"/>
        <w:rPr>
          <w:szCs w:val="22"/>
          <w:lang w:eastAsia="en-US"/>
        </w:rPr>
      </w:pPr>
      <w:r w:rsidRPr="00D94ED2">
        <w:rPr>
          <w:szCs w:val="22"/>
          <w:lang w:eastAsia="en-US"/>
        </w:rPr>
        <w:t xml:space="preserve">Wszelkie informacje dotyczące zamówienia, umowy, Zamawiającego, Użytkownika, nie mogą być wykorzystane do żadnego rodzaju materiałów propagandowych i czynności z tym związanych w szczególności jako informacje prezentowane w środkach masowego </w:t>
      </w:r>
      <w:r w:rsidRPr="00D94ED2">
        <w:rPr>
          <w:szCs w:val="22"/>
          <w:lang w:eastAsia="en-US"/>
        </w:rPr>
        <w:lastRenderedPageBreak/>
        <w:t>przekazu, filmach, ulotkach, folderach, systemach teleinformatycznych, mediach społecznościowych, sieci telefonii komórkowej, sieci komputerowej Internet lub innej sieci komputerowej, itp. oraz nie mogą być przekazywane osobom trzecim.</w:t>
      </w:r>
    </w:p>
    <w:p w14:paraId="7CD141BF" w14:textId="508111C5" w:rsidR="00ED3C48" w:rsidRPr="00D94ED2" w:rsidRDefault="00ED3C48" w:rsidP="00CF6A57">
      <w:pPr>
        <w:pStyle w:val="Akapitzlist"/>
        <w:numPr>
          <w:ilvl w:val="0"/>
          <w:numId w:val="28"/>
        </w:numPr>
        <w:spacing w:after="200" w:line="360" w:lineRule="auto"/>
        <w:ind w:left="294" w:hanging="350"/>
        <w:jc w:val="both"/>
        <w:textAlignment w:val="baseline"/>
        <w:rPr>
          <w:szCs w:val="22"/>
          <w:lang w:eastAsia="en-US"/>
        </w:rPr>
      </w:pPr>
      <w:r w:rsidRPr="00D94ED2">
        <w:rPr>
          <w:szCs w:val="22"/>
          <w:lang w:eastAsia="en-US"/>
        </w:rPr>
        <w:t>Ustala się, że informacja nieposiadająca klauzuli tajności jest informacją jawną, którą należy traktować jako informację wrażliwą, której nie należy przekazywać osobom nieuprawnionym do jej posiadania.</w:t>
      </w:r>
    </w:p>
    <w:p w14:paraId="02D42E35" w14:textId="730B7CDE" w:rsidR="00ED3C48" w:rsidRPr="00D94ED2" w:rsidRDefault="00ED3C48" w:rsidP="00CF6A57">
      <w:pPr>
        <w:pStyle w:val="Akapitzlist"/>
        <w:numPr>
          <w:ilvl w:val="0"/>
          <w:numId w:val="28"/>
        </w:numPr>
        <w:spacing w:after="200" w:line="360" w:lineRule="auto"/>
        <w:ind w:left="294" w:hanging="350"/>
        <w:jc w:val="both"/>
        <w:textAlignment w:val="baseline"/>
        <w:rPr>
          <w:szCs w:val="22"/>
          <w:lang w:eastAsia="en-US"/>
        </w:rPr>
      </w:pPr>
      <w:r w:rsidRPr="00D94ED2">
        <w:rPr>
          <w:szCs w:val="22"/>
        </w:rPr>
        <w:t xml:space="preserve"> </w:t>
      </w:r>
      <w:r w:rsidRPr="00D94ED2">
        <w:rPr>
          <w:szCs w:val="22"/>
          <w:lang w:eastAsia="en-US"/>
        </w:rPr>
        <w:t>Wykonawca będzie przestrzegał przepisów ustawy z dnia 5 sierpnia 2010 r. o ochronie informacji niejawnych (</w:t>
      </w:r>
      <w:r w:rsidR="00AA3021">
        <w:rPr>
          <w:szCs w:val="22"/>
          <w:lang w:eastAsia="en-US"/>
        </w:rPr>
        <w:t xml:space="preserve">tj. </w:t>
      </w:r>
      <w:r w:rsidRPr="00D94ED2">
        <w:rPr>
          <w:szCs w:val="22"/>
          <w:lang w:eastAsia="en-US"/>
        </w:rPr>
        <w:t>Dz. U. z 2025 r. poz. 1209 z późn. zm.) i obowiązując</w:t>
      </w:r>
      <w:r w:rsidR="006051F2">
        <w:rPr>
          <w:szCs w:val="22"/>
          <w:lang w:eastAsia="en-US"/>
        </w:rPr>
        <w:t>ych</w:t>
      </w:r>
      <w:r w:rsidRPr="00D94ED2">
        <w:rPr>
          <w:szCs w:val="22"/>
          <w:lang w:eastAsia="en-US"/>
        </w:rPr>
        <w:t xml:space="preserve"> przepis</w:t>
      </w:r>
      <w:r w:rsidR="006051F2">
        <w:rPr>
          <w:szCs w:val="22"/>
          <w:lang w:eastAsia="en-US"/>
        </w:rPr>
        <w:t>ów</w:t>
      </w:r>
      <w:r w:rsidRPr="00D94ED2">
        <w:rPr>
          <w:szCs w:val="22"/>
          <w:lang w:eastAsia="en-US"/>
        </w:rPr>
        <w:t xml:space="preserve"> określając</w:t>
      </w:r>
      <w:r w:rsidR="006051F2">
        <w:rPr>
          <w:szCs w:val="22"/>
          <w:lang w:eastAsia="en-US"/>
        </w:rPr>
        <w:t>ych</w:t>
      </w:r>
      <w:r w:rsidRPr="00D94ED2">
        <w:rPr>
          <w:szCs w:val="22"/>
          <w:lang w:eastAsia="en-US"/>
        </w:rPr>
        <w:t xml:space="preserve"> bezpieczeństwo  przetwarzania informacji niejawnych, jeżeli umowa wiąże się z dostępem do informacji niejawnych.</w:t>
      </w:r>
    </w:p>
    <w:p w14:paraId="20FD576F" w14:textId="11F07339" w:rsidR="00ED3C48" w:rsidRPr="00D94ED2" w:rsidRDefault="00ED3C48" w:rsidP="00CF6A57">
      <w:pPr>
        <w:pStyle w:val="Akapitzlist"/>
        <w:numPr>
          <w:ilvl w:val="0"/>
          <w:numId w:val="28"/>
        </w:numPr>
        <w:spacing w:after="200" w:line="360" w:lineRule="auto"/>
        <w:ind w:left="294" w:hanging="350"/>
        <w:jc w:val="both"/>
        <w:textAlignment w:val="baseline"/>
        <w:rPr>
          <w:szCs w:val="22"/>
          <w:lang w:eastAsia="en-US"/>
        </w:rPr>
      </w:pPr>
      <w:r w:rsidRPr="00D94ED2">
        <w:rPr>
          <w:szCs w:val="22"/>
          <w:lang w:eastAsia="en-US"/>
        </w:rPr>
        <w:t>Powyższe ustalenia dotyczą również podwykonawców i innych podmiotów, które</w:t>
      </w:r>
      <w:r>
        <w:rPr>
          <w:szCs w:val="22"/>
          <w:lang w:eastAsia="en-US"/>
        </w:rPr>
        <w:t xml:space="preserve"> </w:t>
      </w:r>
      <w:r w:rsidRPr="00D94ED2">
        <w:rPr>
          <w:szCs w:val="22"/>
          <w:lang w:eastAsia="en-US"/>
        </w:rPr>
        <w:t>uczestniczą w realizacji umowy.</w:t>
      </w:r>
    </w:p>
    <w:p w14:paraId="021FDD96" w14:textId="77777777" w:rsidR="007C1280" w:rsidRPr="006B51D2" w:rsidRDefault="007C1280" w:rsidP="007C1280">
      <w:pPr>
        <w:tabs>
          <w:tab w:val="left" w:pos="284"/>
          <w:tab w:val="left" w:pos="709"/>
        </w:tabs>
        <w:spacing w:line="360" w:lineRule="auto"/>
        <w:jc w:val="center"/>
        <w:rPr>
          <w:b/>
          <w:sz w:val="22"/>
          <w:szCs w:val="22"/>
          <w:lang w:eastAsia="pl-PL"/>
        </w:rPr>
      </w:pPr>
      <w:r w:rsidRPr="006B51D2">
        <w:rPr>
          <w:b/>
          <w:sz w:val="22"/>
          <w:szCs w:val="22"/>
          <w:lang w:eastAsia="pl-PL"/>
        </w:rPr>
        <w:t xml:space="preserve">§ </w:t>
      </w:r>
      <w:r>
        <w:rPr>
          <w:b/>
          <w:sz w:val="22"/>
          <w:szCs w:val="22"/>
          <w:lang w:eastAsia="pl-PL"/>
        </w:rPr>
        <w:t>19</w:t>
      </w:r>
      <w:r w:rsidRPr="006B51D2">
        <w:rPr>
          <w:b/>
          <w:sz w:val="22"/>
          <w:szCs w:val="22"/>
          <w:lang w:eastAsia="pl-PL"/>
        </w:rPr>
        <w:t xml:space="preserve"> </w:t>
      </w:r>
      <w:r w:rsidRPr="006B51D2">
        <w:rPr>
          <w:b/>
          <w:sz w:val="22"/>
          <w:szCs w:val="22"/>
        </w:rPr>
        <w:t>–</w:t>
      </w:r>
      <w:r w:rsidRPr="006B51D2">
        <w:rPr>
          <w:b/>
          <w:sz w:val="22"/>
          <w:szCs w:val="22"/>
          <w:lang w:eastAsia="pl-PL"/>
        </w:rPr>
        <w:t xml:space="preserve"> Ochrona danych osobowych</w:t>
      </w:r>
    </w:p>
    <w:p w14:paraId="1B8481FC" w14:textId="77777777" w:rsidR="007C1280" w:rsidRPr="00025743" w:rsidRDefault="007C1280" w:rsidP="007C1280">
      <w:pPr>
        <w:pStyle w:val="Akapitzlist"/>
        <w:numPr>
          <w:ilvl w:val="0"/>
          <w:numId w:val="32"/>
        </w:numPr>
        <w:suppressAutoHyphens w:val="0"/>
        <w:spacing w:after="160" w:line="360" w:lineRule="auto"/>
        <w:jc w:val="both"/>
        <w:rPr>
          <w:b/>
          <w:sz w:val="22"/>
          <w:szCs w:val="22"/>
        </w:rPr>
      </w:pPr>
      <w:r w:rsidRPr="00025743">
        <w:rPr>
          <w:sz w:val="22"/>
          <w:szCs w:val="22"/>
        </w:rPr>
        <w:t xml:space="preserve">Strony postanawiają, że w celu spełnienia obowiązków wynikających z przepisów prawa, </w:t>
      </w:r>
      <w:r w:rsidRPr="00025743">
        <w:rPr>
          <w:sz w:val="22"/>
          <w:szCs w:val="22"/>
        </w:rPr>
        <w:br/>
        <w:t xml:space="preserve">w szczególności Rozporządzenia Parlamentu Europejskiego i Rady (UE) 2016/679 z dnia </w:t>
      </w:r>
      <w:r w:rsidRPr="00025743">
        <w:rPr>
          <w:sz w:val="22"/>
          <w:szCs w:val="22"/>
        </w:rPr>
        <w:br/>
        <w:t xml:space="preserve">27 kwietnia 2016 r. w sprawie ochrony osób fizycznych w związku 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14:paraId="457B66C2" w14:textId="77777777" w:rsidR="007C1280" w:rsidRPr="00025743" w:rsidRDefault="007C1280" w:rsidP="007C1280">
      <w:pPr>
        <w:pStyle w:val="Akapitzlist"/>
        <w:numPr>
          <w:ilvl w:val="0"/>
          <w:numId w:val="32"/>
        </w:numPr>
        <w:suppressAutoHyphens w:val="0"/>
        <w:spacing w:after="160" w:line="360" w:lineRule="auto"/>
        <w:jc w:val="both"/>
        <w:rPr>
          <w:sz w:val="22"/>
          <w:szCs w:val="22"/>
        </w:rPr>
      </w:pPr>
      <w:r w:rsidRPr="00025743">
        <w:rPr>
          <w:sz w:val="22"/>
          <w:szCs w:val="22"/>
        </w:rPr>
        <w:t>Wykonawca udostępnia Zamawiającemu, w trybie art. 6 ust. 1, lit b  RODO dane osobowe do przetwarzania, na zasadach i w celu określonym w niniejszym paragrafie.</w:t>
      </w:r>
    </w:p>
    <w:p w14:paraId="2A21F286" w14:textId="77777777" w:rsidR="007C1280" w:rsidRPr="00025743" w:rsidRDefault="007C1280" w:rsidP="007C1280">
      <w:pPr>
        <w:pStyle w:val="Akapitzlist"/>
        <w:numPr>
          <w:ilvl w:val="0"/>
          <w:numId w:val="32"/>
        </w:numPr>
        <w:suppressAutoHyphens w:val="0"/>
        <w:spacing w:after="160" w:line="360" w:lineRule="auto"/>
        <w:jc w:val="both"/>
        <w:rPr>
          <w:sz w:val="22"/>
          <w:szCs w:val="22"/>
        </w:rPr>
      </w:pPr>
      <w:r w:rsidRPr="00025743">
        <w:rPr>
          <w:sz w:val="22"/>
          <w:szCs w:val="22"/>
        </w:rPr>
        <w:t>Każda ze Stron będzie przetwarzać dane osobowe dotyczące pracowników drugiej Strony wyłącznie w celu zawarcia i realizacji niniejszej umowy.</w:t>
      </w:r>
    </w:p>
    <w:p w14:paraId="7361D48B" w14:textId="77777777" w:rsidR="007C1280" w:rsidRPr="00025743" w:rsidRDefault="007C1280" w:rsidP="007C1280">
      <w:pPr>
        <w:pStyle w:val="Akapitzlist"/>
        <w:numPr>
          <w:ilvl w:val="0"/>
          <w:numId w:val="32"/>
        </w:numPr>
        <w:suppressAutoHyphens w:val="0"/>
        <w:spacing w:after="160" w:line="360" w:lineRule="auto"/>
        <w:jc w:val="both"/>
        <w:rPr>
          <w:sz w:val="22"/>
          <w:szCs w:val="22"/>
        </w:rPr>
      </w:pPr>
      <w:r w:rsidRPr="00025743">
        <w:rPr>
          <w:sz w:val="22"/>
          <w:szCs w:val="22"/>
        </w:rPr>
        <w:t>Zamawiający będzie przetwarzał dane zwykłe pracowników Wykonawcy realizujących umowę</w:t>
      </w:r>
      <w:r w:rsidRPr="00025743">
        <w:rPr>
          <w:i/>
          <w:sz w:val="22"/>
          <w:szCs w:val="22"/>
        </w:rPr>
        <w:t xml:space="preserve"> </w:t>
      </w:r>
      <w:r w:rsidRPr="00025743">
        <w:rPr>
          <w:sz w:val="22"/>
          <w:szCs w:val="22"/>
        </w:rPr>
        <w:t>w postaci:</w:t>
      </w:r>
    </w:p>
    <w:p w14:paraId="0B23DED9" w14:textId="77777777" w:rsidR="007C1280" w:rsidRPr="00025743" w:rsidRDefault="007C1280" w:rsidP="007C1280">
      <w:pPr>
        <w:pStyle w:val="Akapitzlist"/>
        <w:numPr>
          <w:ilvl w:val="0"/>
          <w:numId w:val="33"/>
        </w:numPr>
        <w:suppressAutoHyphens w:val="0"/>
        <w:spacing w:after="160" w:line="360" w:lineRule="auto"/>
        <w:jc w:val="both"/>
        <w:rPr>
          <w:sz w:val="22"/>
          <w:szCs w:val="22"/>
        </w:rPr>
      </w:pPr>
      <w:r w:rsidRPr="00025743">
        <w:rPr>
          <w:sz w:val="22"/>
          <w:szCs w:val="22"/>
        </w:rPr>
        <w:t xml:space="preserve">imion i nazwisk; </w:t>
      </w:r>
    </w:p>
    <w:p w14:paraId="7A28D22B" w14:textId="77777777" w:rsidR="007C1280" w:rsidRPr="00025743" w:rsidRDefault="007C1280" w:rsidP="007C1280">
      <w:pPr>
        <w:pStyle w:val="Akapitzlist"/>
        <w:numPr>
          <w:ilvl w:val="0"/>
          <w:numId w:val="33"/>
        </w:numPr>
        <w:suppressAutoHyphens w:val="0"/>
        <w:spacing w:after="160" w:line="360" w:lineRule="auto"/>
        <w:jc w:val="both"/>
        <w:rPr>
          <w:sz w:val="22"/>
          <w:szCs w:val="22"/>
        </w:rPr>
      </w:pPr>
      <w:r w:rsidRPr="00025743">
        <w:rPr>
          <w:sz w:val="22"/>
          <w:szCs w:val="22"/>
        </w:rPr>
        <w:t>serii i numeru dokumentu tożsamości;</w:t>
      </w:r>
    </w:p>
    <w:p w14:paraId="0B13A353" w14:textId="77777777" w:rsidR="007C1280" w:rsidRPr="00025743" w:rsidRDefault="007C1280" w:rsidP="007C1280">
      <w:pPr>
        <w:pStyle w:val="Akapitzlist"/>
        <w:numPr>
          <w:ilvl w:val="0"/>
          <w:numId w:val="33"/>
        </w:numPr>
        <w:suppressAutoHyphens w:val="0"/>
        <w:spacing w:after="160" w:line="360" w:lineRule="auto"/>
        <w:jc w:val="both"/>
        <w:rPr>
          <w:sz w:val="22"/>
          <w:szCs w:val="22"/>
        </w:rPr>
      </w:pPr>
      <w:r w:rsidRPr="00025743">
        <w:rPr>
          <w:sz w:val="22"/>
          <w:szCs w:val="22"/>
        </w:rPr>
        <w:t>numeru rejestracyjnego pojazdu;</w:t>
      </w:r>
    </w:p>
    <w:p w14:paraId="0B6D699E" w14:textId="77777777" w:rsidR="007C1280" w:rsidRPr="00025743" w:rsidRDefault="007C1280" w:rsidP="007C1280">
      <w:pPr>
        <w:pStyle w:val="Akapitzlist"/>
        <w:numPr>
          <w:ilvl w:val="0"/>
          <w:numId w:val="33"/>
        </w:numPr>
        <w:suppressAutoHyphens w:val="0"/>
        <w:spacing w:after="160" w:line="360" w:lineRule="auto"/>
        <w:jc w:val="both"/>
        <w:rPr>
          <w:sz w:val="22"/>
          <w:szCs w:val="22"/>
        </w:rPr>
      </w:pPr>
      <w:r w:rsidRPr="00025743">
        <w:rPr>
          <w:sz w:val="22"/>
          <w:szCs w:val="22"/>
        </w:rPr>
        <w:t>wizerunku;</w:t>
      </w:r>
    </w:p>
    <w:p w14:paraId="506F715F" w14:textId="3BEB7334" w:rsidR="007C1280" w:rsidRPr="00ED3C48" w:rsidRDefault="007C1280" w:rsidP="00ED3C48">
      <w:pPr>
        <w:pStyle w:val="Akapitzlist"/>
        <w:numPr>
          <w:ilvl w:val="0"/>
          <w:numId w:val="33"/>
        </w:numPr>
        <w:suppressAutoHyphens w:val="0"/>
        <w:spacing w:after="160" w:line="360" w:lineRule="auto"/>
        <w:jc w:val="both"/>
        <w:rPr>
          <w:sz w:val="22"/>
          <w:szCs w:val="22"/>
        </w:rPr>
      </w:pPr>
      <w:r w:rsidRPr="00025743">
        <w:rPr>
          <w:sz w:val="22"/>
          <w:szCs w:val="22"/>
        </w:rPr>
        <w:t xml:space="preserve">…………………………. </w:t>
      </w:r>
    </w:p>
    <w:p w14:paraId="5E5D34E2" w14:textId="77777777" w:rsidR="007C1280" w:rsidRPr="00025743" w:rsidRDefault="007C1280" w:rsidP="007C1280">
      <w:pPr>
        <w:pStyle w:val="Akapitzlist"/>
        <w:numPr>
          <w:ilvl w:val="0"/>
          <w:numId w:val="32"/>
        </w:numPr>
        <w:suppressAutoHyphens w:val="0"/>
        <w:spacing w:after="160" w:line="360" w:lineRule="auto"/>
        <w:jc w:val="both"/>
        <w:rPr>
          <w:sz w:val="22"/>
          <w:szCs w:val="22"/>
        </w:rPr>
      </w:pPr>
      <w:r w:rsidRPr="00025743">
        <w:rPr>
          <w:sz w:val="22"/>
          <w:szCs w:val="22"/>
        </w:rPr>
        <w:t>Strony zobowiązują się:</w:t>
      </w:r>
    </w:p>
    <w:p w14:paraId="38C2A71B" w14:textId="77777777" w:rsidR="007C1280" w:rsidRPr="00025743" w:rsidRDefault="007C1280" w:rsidP="007C1280">
      <w:pPr>
        <w:pStyle w:val="Akapitzlist"/>
        <w:numPr>
          <w:ilvl w:val="0"/>
          <w:numId w:val="34"/>
        </w:numPr>
        <w:suppressAutoHyphens w:val="0"/>
        <w:spacing w:after="160" w:line="360" w:lineRule="auto"/>
        <w:jc w:val="both"/>
        <w:rPr>
          <w:sz w:val="22"/>
          <w:szCs w:val="22"/>
        </w:rPr>
      </w:pPr>
      <w:r w:rsidRPr="00025743">
        <w:rPr>
          <w:sz w:val="22"/>
          <w:szCs w:val="22"/>
        </w:rPr>
        <w:t>przetwarzać udostępnione dane osobowe zgodnie z RODO oraz z innymi przepisami prawa powszechnie obowiązującego, które chronią prawa osób, których dane dotyczą;</w:t>
      </w:r>
    </w:p>
    <w:p w14:paraId="1E918AF5" w14:textId="77777777" w:rsidR="007C1280" w:rsidRPr="00025743" w:rsidRDefault="007C1280" w:rsidP="007C1280">
      <w:pPr>
        <w:pStyle w:val="Akapitzlist"/>
        <w:numPr>
          <w:ilvl w:val="0"/>
          <w:numId w:val="34"/>
        </w:numPr>
        <w:suppressAutoHyphens w:val="0"/>
        <w:spacing w:after="160" w:line="360" w:lineRule="auto"/>
        <w:jc w:val="both"/>
        <w:rPr>
          <w:sz w:val="22"/>
          <w:szCs w:val="22"/>
        </w:rPr>
      </w:pPr>
      <w:r w:rsidRPr="00025743">
        <w:rPr>
          <w:sz w:val="22"/>
          <w:szCs w:val="22"/>
        </w:rPr>
        <w:t>dołożyć należytej staranności przy przetwarzaniu udostępnionych danych osobowych;</w:t>
      </w:r>
    </w:p>
    <w:p w14:paraId="508C8BCE" w14:textId="77777777" w:rsidR="007C1280" w:rsidRPr="00025743" w:rsidRDefault="007C1280" w:rsidP="007C1280">
      <w:pPr>
        <w:pStyle w:val="Akapitzlist"/>
        <w:numPr>
          <w:ilvl w:val="0"/>
          <w:numId w:val="34"/>
        </w:numPr>
        <w:suppressAutoHyphens w:val="0"/>
        <w:spacing w:after="160" w:line="360" w:lineRule="auto"/>
        <w:jc w:val="both"/>
        <w:rPr>
          <w:sz w:val="22"/>
          <w:szCs w:val="22"/>
        </w:rPr>
      </w:pPr>
      <w:r w:rsidRPr="00025743">
        <w:rPr>
          <w:sz w:val="22"/>
          <w:szCs w:val="22"/>
        </w:rPr>
        <w:lastRenderedPageBreak/>
        <w:t>zabezpieczać udostępnione dane osobowe poprzez stosowanie odpowiednich środków technicznych i organizacyjnych zapewniających adekwatny stopień bezpieczeństwa odpowiadający ryzyku związanym z przetwarzaniem danych osobowych, o których mowa w art. 32 RODO;</w:t>
      </w:r>
    </w:p>
    <w:p w14:paraId="3ADC3D85" w14:textId="77777777" w:rsidR="007C1280" w:rsidRPr="00025743" w:rsidRDefault="007C1280" w:rsidP="007C1280">
      <w:pPr>
        <w:pStyle w:val="Akapitzlist"/>
        <w:numPr>
          <w:ilvl w:val="0"/>
          <w:numId w:val="34"/>
        </w:numPr>
        <w:suppressAutoHyphens w:val="0"/>
        <w:spacing w:after="160" w:line="360" w:lineRule="auto"/>
        <w:jc w:val="both"/>
        <w:rPr>
          <w:sz w:val="22"/>
          <w:szCs w:val="22"/>
        </w:rPr>
      </w:pPr>
      <w:r w:rsidRPr="00025743">
        <w:rPr>
          <w:sz w:val="22"/>
          <w:szCs w:val="22"/>
        </w:rPr>
        <w:t xml:space="preserve">do nadania upoważnień do przetwarzania danych osobowych osobom, które będą przetwarzały udostępnione dane w celu realizacji niniejszej umowy.  </w:t>
      </w:r>
    </w:p>
    <w:p w14:paraId="2E30EF6F" w14:textId="77777777" w:rsidR="007C1280" w:rsidRPr="00025743" w:rsidRDefault="007C1280" w:rsidP="007C1280">
      <w:pPr>
        <w:pStyle w:val="Akapitzlist"/>
        <w:numPr>
          <w:ilvl w:val="0"/>
          <w:numId w:val="32"/>
        </w:numPr>
        <w:suppressAutoHyphens w:val="0"/>
        <w:spacing w:after="160" w:line="360" w:lineRule="auto"/>
        <w:jc w:val="both"/>
        <w:rPr>
          <w:sz w:val="22"/>
          <w:szCs w:val="22"/>
        </w:rPr>
      </w:pPr>
      <w:r w:rsidRPr="00025743">
        <w:rPr>
          <w:sz w:val="22"/>
          <w:szCs w:val="22"/>
        </w:rPr>
        <w:t>Strony zapewniają, iż osoby upoważnione do przetwarzania danych osobowych są zobowiązane do zachowania ich w tajemnicy lub podlegają one jej zachowaniu na podstawie ustawowego obowiązku.</w:t>
      </w:r>
    </w:p>
    <w:p w14:paraId="265E402E" w14:textId="77777777" w:rsidR="007C1280" w:rsidRPr="00025743" w:rsidRDefault="007C1280" w:rsidP="007C1280">
      <w:pPr>
        <w:pStyle w:val="Akapitzlist"/>
        <w:numPr>
          <w:ilvl w:val="0"/>
          <w:numId w:val="32"/>
        </w:numPr>
        <w:suppressAutoHyphens w:val="0"/>
        <w:spacing w:after="160" w:line="360" w:lineRule="auto"/>
        <w:jc w:val="both"/>
        <w:rPr>
          <w:i/>
          <w:sz w:val="22"/>
          <w:szCs w:val="22"/>
        </w:rPr>
      </w:pPr>
      <w:r w:rsidRPr="00025743">
        <w:rPr>
          <w:sz w:val="22"/>
          <w:szCs w:val="22"/>
        </w:rPr>
        <w:t xml:space="preserve">Charakter przetwarzanych przez Zamawiającego danych dotyczy przetwarzania danych osobowych w formie papierowej, przy wykorzystaniu systemów teleinformatycznych oraz systemów monitoringu wizyjnego. </w:t>
      </w:r>
    </w:p>
    <w:p w14:paraId="08D0E9CC" w14:textId="77777777" w:rsidR="007C1280" w:rsidRPr="00025743" w:rsidRDefault="007C1280" w:rsidP="007C1280">
      <w:pPr>
        <w:pStyle w:val="Akapitzlist"/>
        <w:numPr>
          <w:ilvl w:val="0"/>
          <w:numId w:val="32"/>
        </w:numPr>
        <w:suppressAutoHyphens w:val="0"/>
        <w:spacing w:after="160" w:line="360" w:lineRule="auto"/>
        <w:jc w:val="both"/>
        <w:rPr>
          <w:sz w:val="22"/>
          <w:szCs w:val="22"/>
        </w:rPr>
      </w:pPr>
      <w:r w:rsidRPr="00025743">
        <w:rPr>
          <w:sz w:val="22"/>
          <w:szCs w:val="22"/>
        </w:rPr>
        <w:t xml:space="preserve">Zamawiający może udostępnić dane osobowe objęte niniejszą umową do dalszego przetwarzania Usługobiorcom (jednostkom i instytucjom wojskowym) jedynie w celu realizacji niniejszej umowy, na co Wykonawca wyraża zgodę. </w:t>
      </w:r>
    </w:p>
    <w:p w14:paraId="67DCEEDD" w14:textId="24A0CE67" w:rsidR="007C1280" w:rsidRPr="00ED3C48" w:rsidRDefault="007C1280" w:rsidP="00ED3C48">
      <w:pPr>
        <w:pStyle w:val="Akapitzlist"/>
        <w:numPr>
          <w:ilvl w:val="0"/>
          <w:numId w:val="32"/>
        </w:numPr>
        <w:suppressAutoHyphens w:val="0"/>
        <w:spacing w:after="160" w:line="360" w:lineRule="auto"/>
        <w:jc w:val="both"/>
        <w:rPr>
          <w:sz w:val="22"/>
          <w:szCs w:val="22"/>
        </w:rPr>
      </w:pPr>
      <w:r w:rsidRPr="00025743">
        <w:rPr>
          <w:sz w:val="22"/>
          <w:szCs w:val="22"/>
        </w:rPr>
        <w:t xml:space="preserve">Wykonawca oświadcza, </w:t>
      </w:r>
      <w:r w:rsidRPr="00025743">
        <w:rPr>
          <w:color w:val="000000"/>
          <w:sz w:val="22"/>
          <w:szCs w:val="22"/>
        </w:rPr>
        <w:t xml:space="preserve">iż będzie wypełniał obowiązki informacyjne przewidziane </w:t>
      </w:r>
      <w:r w:rsidRPr="00025743">
        <w:rPr>
          <w:color w:val="000000"/>
          <w:sz w:val="22"/>
          <w:szCs w:val="22"/>
        </w:rPr>
        <w:br/>
        <w:t xml:space="preserve">w art. 13 lub art. 14 RODO </w:t>
      </w:r>
      <w:r w:rsidRPr="00025743">
        <w:rPr>
          <w:i/>
          <w:sz w:val="22"/>
          <w:szCs w:val="22"/>
        </w:rPr>
        <w:t>(</w:t>
      </w:r>
      <w:r w:rsidRPr="0060245F">
        <w:rPr>
          <w:i/>
          <w:sz w:val="22"/>
          <w:szCs w:val="22"/>
        </w:rPr>
        <w:t>załącznik nr 16</w:t>
      </w:r>
      <w:r w:rsidRPr="00025743">
        <w:rPr>
          <w:i/>
          <w:sz w:val="22"/>
          <w:szCs w:val="22"/>
        </w:rPr>
        <w:t xml:space="preserve">) </w:t>
      </w:r>
      <w:r w:rsidRPr="00025743">
        <w:rPr>
          <w:color w:val="000000"/>
          <w:sz w:val="22"/>
          <w:szCs w:val="22"/>
        </w:rPr>
        <w:t xml:space="preserve">wobec osób fizycznych, </w:t>
      </w:r>
      <w:r w:rsidRPr="00025743">
        <w:rPr>
          <w:sz w:val="22"/>
          <w:szCs w:val="22"/>
        </w:rPr>
        <w:t>od których dane osobowe bezpośrednio lub pośrednio pozyska</w:t>
      </w:r>
      <w:r w:rsidRPr="00025743">
        <w:rPr>
          <w:color w:val="000000"/>
          <w:sz w:val="22"/>
          <w:szCs w:val="22"/>
        </w:rPr>
        <w:t xml:space="preserve"> i będzie przekazywał 35 Wojskowemu Oddziałowi Gospodarczemu w celu realizacji niniejszej umowy</w:t>
      </w:r>
      <w:r w:rsidRPr="00135FBC">
        <w:rPr>
          <w:color w:val="000000"/>
          <w:sz w:val="22"/>
          <w:szCs w:val="22"/>
        </w:rPr>
        <w:t>.</w:t>
      </w:r>
    </w:p>
    <w:p w14:paraId="21C49431" w14:textId="77777777" w:rsidR="007C1280" w:rsidRPr="006B51D2" w:rsidRDefault="007C1280" w:rsidP="007C1280">
      <w:pPr>
        <w:tabs>
          <w:tab w:val="left" w:pos="284"/>
        </w:tabs>
        <w:spacing w:line="360" w:lineRule="auto"/>
        <w:jc w:val="center"/>
        <w:rPr>
          <w:b/>
          <w:sz w:val="22"/>
          <w:szCs w:val="22"/>
        </w:rPr>
      </w:pPr>
      <w:r w:rsidRPr="006B51D2">
        <w:rPr>
          <w:b/>
          <w:sz w:val="22"/>
          <w:szCs w:val="22"/>
        </w:rPr>
        <w:t>§ 2</w:t>
      </w:r>
      <w:r>
        <w:rPr>
          <w:b/>
          <w:sz w:val="22"/>
          <w:szCs w:val="22"/>
        </w:rPr>
        <w:t>0</w:t>
      </w:r>
      <w:r w:rsidRPr="006B51D2">
        <w:rPr>
          <w:b/>
          <w:sz w:val="22"/>
          <w:szCs w:val="22"/>
        </w:rPr>
        <w:t xml:space="preserve"> – Aneks umowy</w:t>
      </w:r>
    </w:p>
    <w:p w14:paraId="0D75D19A" w14:textId="77777777" w:rsidR="007C1280" w:rsidRPr="006B51D2" w:rsidRDefault="007C1280" w:rsidP="007C1280">
      <w:pPr>
        <w:tabs>
          <w:tab w:val="left" w:pos="284"/>
        </w:tabs>
        <w:spacing w:line="360" w:lineRule="auto"/>
        <w:ind w:firstLine="426"/>
        <w:jc w:val="both"/>
        <w:rPr>
          <w:sz w:val="22"/>
          <w:szCs w:val="22"/>
        </w:rPr>
      </w:pPr>
      <w:r w:rsidRPr="006B51D2">
        <w:rPr>
          <w:sz w:val="22"/>
          <w:szCs w:val="22"/>
        </w:rPr>
        <w:t xml:space="preserve">Zmiana postanowień umowy może nastąpić wyłącznie w formie pisemnego aneksu, pod rygorem </w:t>
      </w:r>
    </w:p>
    <w:p w14:paraId="1DF3B7B5" w14:textId="6E1AD7EE" w:rsidR="00CF6A57" w:rsidRPr="00ED3C48" w:rsidRDefault="007C1280" w:rsidP="003D185C">
      <w:pPr>
        <w:tabs>
          <w:tab w:val="left" w:pos="284"/>
        </w:tabs>
        <w:spacing w:line="360" w:lineRule="auto"/>
        <w:ind w:firstLine="426"/>
        <w:jc w:val="both"/>
        <w:rPr>
          <w:sz w:val="22"/>
          <w:szCs w:val="22"/>
        </w:rPr>
      </w:pPr>
      <w:r w:rsidRPr="006B51D2">
        <w:rPr>
          <w:sz w:val="22"/>
          <w:szCs w:val="22"/>
        </w:rPr>
        <w:t>nieważności</w:t>
      </w:r>
      <w:r>
        <w:rPr>
          <w:sz w:val="22"/>
          <w:szCs w:val="22"/>
        </w:rPr>
        <w:t>, z zastrzeżeniem wyjątków przewidzianych w umowie.</w:t>
      </w:r>
    </w:p>
    <w:p w14:paraId="352C7646" w14:textId="77777777" w:rsidR="007C1280" w:rsidRPr="006B51D2" w:rsidRDefault="007C1280" w:rsidP="007C1280">
      <w:pPr>
        <w:tabs>
          <w:tab w:val="left" w:pos="284"/>
        </w:tabs>
        <w:spacing w:line="360" w:lineRule="auto"/>
        <w:jc w:val="center"/>
        <w:rPr>
          <w:b/>
          <w:sz w:val="22"/>
          <w:szCs w:val="22"/>
        </w:rPr>
      </w:pPr>
      <w:r w:rsidRPr="006B51D2">
        <w:rPr>
          <w:b/>
          <w:sz w:val="22"/>
          <w:szCs w:val="22"/>
        </w:rPr>
        <w:t>§ 2</w:t>
      </w:r>
      <w:r>
        <w:rPr>
          <w:b/>
          <w:sz w:val="22"/>
          <w:szCs w:val="22"/>
        </w:rPr>
        <w:t>1</w:t>
      </w:r>
      <w:r w:rsidRPr="006B51D2">
        <w:rPr>
          <w:b/>
          <w:sz w:val="22"/>
          <w:szCs w:val="22"/>
        </w:rPr>
        <w:t xml:space="preserve"> – Postanowienia końcowe</w:t>
      </w:r>
    </w:p>
    <w:p w14:paraId="05C22D1B" w14:textId="77777777" w:rsidR="007C1280" w:rsidRPr="006B51D2" w:rsidRDefault="007C1280" w:rsidP="007C1280">
      <w:pPr>
        <w:pStyle w:val="Akapitzlist"/>
        <w:numPr>
          <w:ilvl w:val="0"/>
          <w:numId w:val="11"/>
        </w:numPr>
        <w:tabs>
          <w:tab w:val="clear" w:pos="0"/>
          <w:tab w:val="num" w:pos="284"/>
        </w:tabs>
        <w:spacing w:line="360" w:lineRule="auto"/>
        <w:ind w:left="284" w:hanging="284"/>
        <w:jc w:val="both"/>
        <w:rPr>
          <w:sz w:val="22"/>
          <w:szCs w:val="22"/>
        </w:rPr>
      </w:pPr>
      <w:r w:rsidRPr="006B51D2">
        <w:rPr>
          <w:rFonts w:eastAsia="Calibri"/>
          <w:sz w:val="22"/>
          <w:szCs w:val="22"/>
          <w:lang w:eastAsia="en-US"/>
        </w:rPr>
        <w:t>W sprawach nieuregulowanych niniejszą umową mają zastosowanie przepisy Kodeksu cywilnego, ustawy Prawo Zamówień Publicznych oraz inne ogólnie obowiązujące przepisy prawa powszechnego.</w:t>
      </w:r>
    </w:p>
    <w:p w14:paraId="054917D7" w14:textId="77777777" w:rsidR="007C1280" w:rsidRPr="006B51D2" w:rsidRDefault="007C1280" w:rsidP="007C1280">
      <w:pPr>
        <w:pStyle w:val="Akapitzlist"/>
        <w:numPr>
          <w:ilvl w:val="0"/>
          <w:numId w:val="11"/>
        </w:numPr>
        <w:tabs>
          <w:tab w:val="clear" w:pos="0"/>
          <w:tab w:val="num" w:pos="284"/>
        </w:tabs>
        <w:spacing w:line="360" w:lineRule="auto"/>
        <w:ind w:left="284" w:hanging="284"/>
        <w:jc w:val="both"/>
        <w:rPr>
          <w:sz w:val="22"/>
          <w:szCs w:val="22"/>
        </w:rPr>
      </w:pPr>
      <w:r w:rsidRPr="006B51D2">
        <w:rPr>
          <w:rFonts w:eastAsia="Calibri"/>
          <w:sz w:val="22"/>
          <w:szCs w:val="22"/>
          <w:lang w:eastAsia="en-US"/>
        </w:rPr>
        <w:t>Wszelkie spory wynikłe z realizacji treści niniejszej umowy będą rozpatrywane przez sąd właściwy dla siedziby Zamawiającego.</w:t>
      </w:r>
    </w:p>
    <w:p w14:paraId="68F707D8" w14:textId="14EC9519" w:rsidR="007C1280" w:rsidRPr="003D185C" w:rsidRDefault="007C1280" w:rsidP="003D185C">
      <w:pPr>
        <w:pStyle w:val="Akapitzlist"/>
        <w:numPr>
          <w:ilvl w:val="0"/>
          <w:numId w:val="11"/>
        </w:numPr>
        <w:tabs>
          <w:tab w:val="clear" w:pos="0"/>
          <w:tab w:val="num" w:pos="284"/>
        </w:tabs>
        <w:spacing w:line="360" w:lineRule="auto"/>
        <w:ind w:left="284" w:hanging="284"/>
        <w:jc w:val="both"/>
        <w:rPr>
          <w:sz w:val="22"/>
          <w:szCs w:val="22"/>
        </w:rPr>
      </w:pPr>
      <w:r w:rsidRPr="006B51D2">
        <w:rPr>
          <w:rFonts w:eastAsia="Calibri"/>
          <w:sz w:val="22"/>
          <w:szCs w:val="22"/>
          <w:lang w:eastAsia="en-US"/>
        </w:rPr>
        <w:t>Wykonawca bez zgody Zamawiającego nie ma prawa do cesji wierzytelności finansowych związanych z realizacją umowy na rzecz osób trzecich.</w:t>
      </w:r>
    </w:p>
    <w:p w14:paraId="67F4DBCF" w14:textId="77777777" w:rsidR="007C1280" w:rsidRPr="006B51D2" w:rsidRDefault="007C1280" w:rsidP="007C1280">
      <w:pPr>
        <w:tabs>
          <w:tab w:val="left" w:pos="284"/>
        </w:tabs>
        <w:spacing w:line="360" w:lineRule="auto"/>
        <w:jc w:val="center"/>
        <w:rPr>
          <w:b/>
          <w:sz w:val="22"/>
          <w:szCs w:val="22"/>
        </w:rPr>
      </w:pPr>
      <w:r w:rsidRPr="006B51D2">
        <w:rPr>
          <w:b/>
          <w:sz w:val="22"/>
          <w:szCs w:val="22"/>
        </w:rPr>
        <w:t>§ 2</w:t>
      </w:r>
      <w:r>
        <w:rPr>
          <w:b/>
          <w:sz w:val="22"/>
          <w:szCs w:val="22"/>
        </w:rPr>
        <w:t xml:space="preserve">2 </w:t>
      </w:r>
      <w:r w:rsidRPr="006B51D2">
        <w:rPr>
          <w:b/>
          <w:sz w:val="22"/>
          <w:szCs w:val="22"/>
        </w:rPr>
        <w:t>– Załączniki</w:t>
      </w:r>
    </w:p>
    <w:p w14:paraId="37A17515"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Uznaje się, że Umowę tworzy niniejszy formularz umowy oraz następujące dokumenty oraz załączniki do niniejszej Umowy, stanowiące jej integralną część:</w:t>
      </w:r>
    </w:p>
    <w:p w14:paraId="48157B26" w14:textId="77777777" w:rsidR="007C1280" w:rsidRPr="006B51D2" w:rsidRDefault="007C1280" w:rsidP="007C1280">
      <w:pPr>
        <w:pStyle w:val="Akapitzlist"/>
        <w:numPr>
          <w:ilvl w:val="3"/>
          <w:numId w:val="3"/>
        </w:numPr>
        <w:tabs>
          <w:tab w:val="left" w:pos="284"/>
        </w:tabs>
        <w:spacing w:line="360" w:lineRule="auto"/>
        <w:ind w:left="284" w:hanging="284"/>
        <w:jc w:val="both"/>
        <w:rPr>
          <w:i/>
          <w:sz w:val="22"/>
          <w:szCs w:val="22"/>
        </w:rPr>
      </w:pPr>
      <w:r w:rsidRPr="006B51D2">
        <w:rPr>
          <w:sz w:val="22"/>
          <w:szCs w:val="22"/>
        </w:rPr>
        <w:t>załączniki do SWZ:</w:t>
      </w:r>
    </w:p>
    <w:p w14:paraId="7B223672" w14:textId="77777777" w:rsidR="007C1280" w:rsidRPr="006B51D2" w:rsidRDefault="007C1280" w:rsidP="007C1280">
      <w:pPr>
        <w:pStyle w:val="Akapitzlist"/>
        <w:tabs>
          <w:tab w:val="left" w:pos="284"/>
        </w:tabs>
        <w:spacing w:line="360" w:lineRule="auto"/>
        <w:ind w:left="0"/>
        <w:jc w:val="both"/>
        <w:rPr>
          <w:i/>
          <w:sz w:val="22"/>
          <w:szCs w:val="22"/>
        </w:rPr>
      </w:pPr>
      <w:r w:rsidRPr="006B51D2">
        <w:rPr>
          <w:sz w:val="22"/>
          <w:szCs w:val="22"/>
        </w:rPr>
        <w:tab/>
        <w:t>Druk „Oferta” – zał. nr …… do SWZ</w:t>
      </w:r>
    </w:p>
    <w:p w14:paraId="6A8FA4DA"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„Przedmiar robót”– zał. nr …… do SWZ</w:t>
      </w:r>
    </w:p>
    <w:p w14:paraId="23B43FB3"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lastRenderedPageBreak/>
        <w:tab/>
        <w:t xml:space="preserve"> „Specyfikacja Techniczna Wykonania i Odbioru Robót”– zał. nr …… do SWZ</w:t>
      </w:r>
    </w:p>
    <w:p w14:paraId="54FC7D35" w14:textId="77777777" w:rsidR="007C1280" w:rsidRPr="006B51D2" w:rsidRDefault="007C1280" w:rsidP="007C1280">
      <w:pPr>
        <w:pStyle w:val="Akapitzlist"/>
        <w:numPr>
          <w:ilvl w:val="3"/>
          <w:numId w:val="3"/>
        </w:numPr>
        <w:tabs>
          <w:tab w:val="left" w:pos="284"/>
        </w:tabs>
        <w:spacing w:line="360" w:lineRule="auto"/>
        <w:ind w:left="284" w:hanging="284"/>
        <w:jc w:val="both"/>
        <w:rPr>
          <w:sz w:val="22"/>
          <w:szCs w:val="22"/>
        </w:rPr>
      </w:pPr>
      <w:r w:rsidRPr="006B51D2">
        <w:rPr>
          <w:sz w:val="22"/>
          <w:szCs w:val="22"/>
        </w:rPr>
        <w:t>załączniki do umowy:</w:t>
      </w:r>
    </w:p>
    <w:p w14:paraId="755C4985"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 xml:space="preserve">„Kosztorys ofertowy” – zał. nr 1 do umowy </w:t>
      </w:r>
    </w:p>
    <w:p w14:paraId="707D6967"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„Ogólne Warunki Umowy” – zał. nr 2 do umowy</w:t>
      </w:r>
    </w:p>
    <w:p w14:paraId="16417873"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„Protokół przekazania placu budowy” – zał. nr 3 do umowy</w:t>
      </w:r>
    </w:p>
    <w:p w14:paraId="68B69A22"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„Zaświadczenia o uprawnieniach do pełnienia funkcji technicznych” – zał. nr 4 do umowy</w:t>
      </w:r>
    </w:p>
    <w:p w14:paraId="4043F9B2" w14:textId="5667628F"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 xml:space="preserve">„Wykaz pracowników i pojazdów do realizacji </w:t>
      </w:r>
      <w:r w:rsidR="003D185C">
        <w:rPr>
          <w:sz w:val="22"/>
          <w:szCs w:val="22"/>
        </w:rPr>
        <w:t>umowy</w:t>
      </w:r>
      <w:r w:rsidRPr="006B51D2">
        <w:rPr>
          <w:sz w:val="22"/>
          <w:szCs w:val="22"/>
        </w:rPr>
        <w:t>” – zał. nr 5 do umowy</w:t>
      </w:r>
    </w:p>
    <w:p w14:paraId="0ACEF85C"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„Roboty zlecone podwykonawcom” – zał. nr 6a do umowy</w:t>
      </w:r>
    </w:p>
    <w:p w14:paraId="411A9AF8"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 xml:space="preserve">„Oświadczenie o rozliczeniu się z podwykonawcą” – zał. 6b do umowy </w:t>
      </w:r>
    </w:p>
    <w:p w14:paraId="34B7E2C1"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„Protokół odbioru końcowego” – zał. nr 7 do umowy</w:t>
      </w:r>
    </w:p>
    <w:p w14:paraId="0D82C49B"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„Świadectwo usunięcia wad” – zał. nr 8 do umowy</w:t>
      </w:r>
    </w:p>
    <w:p w14:paraId="6CBD3484"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„Oświadczenie dot. dokonania opłaty za pobraną energię elektryczną” – zał. nr 9 do umowy</w:t>
      </w:r>
    </w:p>
    <w:p w14:paraId="31948D5C"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„Protokół z rozliczenia zużycia energii elektrycznej – zał. nr 10 do umowy</w:t>
      </w:r>
    </w:p>
    <w:p w14:paraId="2AFFE15C"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„Protokół z rozliczenia zużycia wody i ścieków na cele budowy” – zał. nr 11 do umowy</w:t>
      </w:r>
    </w:p>
    <w:p w14:paraId="35753F38"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„Gwarancja dobrego wykonania” – zał. nr 12 do umowy</w:t>
      </w:r>
    </w:p>
    <w:p w14:paraId="6E07150B"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 xml:space="preserve">„Protokół finansowego zaawansowania robót” – zał. nr13 do umowy </w:t>
      </w:r>
    </w:p>
    <w:p w14:paraId="20BF2EB3"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„Gwarancja bankowa/ubezpieczeniowa” – zał. nr 14 do umowy</w:t>
      </w:r>
    </w:p>
    <w:p w14:paraId="616F4B7D"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„Wzór gwarancji na okres gwarancji i rękojmi” – zał. nr 15 do umowy</w:t>
      </w:r>
    </w:p>
    <w:p w14:paraId="05AFD8AD"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„Klauzula informacyjna dla osób fizycznych realizujących umowę” – zał. nr 16 do umowy</w:t>
      </w:r>
    </w:p>
    <w:p w14:paraId="4618054B"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„Protokół wybrakowania” – zał. nr 17 do umowy</w:t>
      </w:r>
    </w:p>
    <w:p w14:paraId="228FDAAD"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„Wniosek o zmianę materiału” – zał. nr 18 do umowy</w:t>
      </w:r>
    </w:p>
    <w:p w14:paraId="03C4DCD1"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 xml:space="preserve">„Porozumienie o współpracy pracodawców” – zał. nr </w:t>
      </w:r>
      <w:r>
        <w:rPr>
          <w:sz w:val="22"/>
          <w:szCs w:val="22"/>
        </w:rPr>
        <w:t>19</w:t>
      </w:r>
      <w:r w:rsidRPr="006B51D2">
        <w:rPr>
          <w:sz w:val="22"/>
          <w:szCs w:val="22"/>
        </w:rPr>
        <w:t xml:space="preserve"> do umowy</w:t>
      </w:r>
    </w:p>
    <w:p w14:paraId="3257F9B8" w14:textId="77777777" w:rsidR="007C1280" w:rsidRPr="006B51D2" w:rsidRDefault="007C1280" w:rsidP="007C1280">
      <w:pPr>
        <w:pStyle w:val="Akapitzlist"/>
        <w:tabs>
          <w:tab w:val="left" w:pos="284"/>
        </w:tabs>
        <w:spacing w:line="360" w:lineRule="auto"/>
        <w:ind w:left="0"/>
        <w:jc w:val="both"/>
        <w:rPr>
          <w:sz w:val="22"/>
          <w:szCs w:val="22"/>
        </w:rPr>
      </w:pPr>
      <w:r w:rsidRPr="006B51D2">
        <w:rPr>
          <w:sz w:val="22"/>
          <w:szCs w:val="22"/>
        </w:rPr>
        <w:tab/>
        <w:t>Polisa OC i OW do Polisy – zał. nr 2</w:t>
      </w:r>
      <w:r>
        <w:rPr>
          <w:sz w:val="22"/>
          <w:szCs w:val="22"/>
        </w:rPr>
        <w:t>0</w:t>
      </w:r>
      <w:r w:rsidRPr="006B51D2">
        <w:rPr>
          <w:sz w:val="22"/>
          <w:szCs w:val="22"/>
        </w:rPr>
        <w:t xml:space="preserve"> do umowy (doręczany przez Wykonawcę)</w:t>
      </w:r>
    </w:p>
    <w:p w14:paraId="7413DFBB" w14:textId="77777777" w:rsidR="007C1280" w:rsidRPr="005E3644" w:rsidRDefault="007C1280" w:rsidP="007C1280">
      <w:pPr>
        <w:spacing w:line="360" w:lineRule="auto"/>
        <w:jc w:val="center"/>
        <w:rPr>
          <w:bCs/>
          <w:sz w:val="22"/>
          <w:szCs w:val="22"/>
        </w:rPr>
      </w:pPr>
    </w:p>
    <w:p w14:paraId="397B0B9C" w14:textId="77777777" w:rsidR="007C1280" w:rsidRPr="006B51D2" w:rsidRDefault="007C1280" w:rsidP="007C1280">
      <w:pPr>
        <w:tabs>
          <w:tab w:val="left" w:pos="284"/>
        </w:tabs>
        <w:spacing w:line="360" w:lineRule="auto"/>
        <w:jc w:val="center"/>
        <w:rPr>
          <w:b/>
          <w:sz w:val="22"/>
          <w:szCs w:val="22"/>
        </w:rPr>
      </w:pPr>
      <w:r w:rsidRPr="006B51D2">
        <w:rPr>
          <w:b/>
          <w:sz w:val="22"/>
          <w:szCs w:val="22"/>
        </w:rPr>
        <w:t>§ 23</w:t>
      </w:r>
      <w:r>
        <w:rPr>
          <w:sz w:val="22"/>
          <w:szCs w:val="22"/>
        </w:rPr>
        <w:t xml:space="preserve"> </w:t>
      </w:r>
      <w:r w:rsidRPr="006B51D2">
        <w:rPr>
          <w:b/>
          <w:sz w:val="22"/>
          <w:szCs w:val="22"/>
        </w:rPr>
        <w:t>–</w:t>
      </w:r>
      <w:r>
        <w:rPr>
          <w:b/>
          <w:sz w:val="22"/>
          <w:szCs w:val="22"/>
        </w:rPr>
        <w:t xml:space="preserve"> </w:t>
      </w:r>
      <w:r w:rsidRPr="006B51D2">
        <w:rPr>
          <w:b/>
          <w:sz w:val="22"/>
          <w:szCs w:val="22"/>
        </w:rPr>
        <w:t>Egzemplarze umowy</w:t>
      </w:r>
    </w:p>
    <w:p w14:paraId="4079311F" w14:textId="77777777" w:rsidR="007C1280" w:rsidRPr="006B51D2" w:rsidRDefault="007C1280" w:rsidP="007C1280">
      <w:pPr>
        <w:tabs>
          <w:tab w:val="left" w:pos="284"/>
        </w:tabs>
        <w:spacing w:line="360" w:lineRule="auto"/>
        <w:jc w:val="both"/>
        <w:rPr>
          <w:sz w:val="22"/>
          <w:szCs w:val="22"/>
        </w:rPr>
      </w:pPr>
      <w:r w:rsidRPr="006B51D2">
        <w:rPr>
          <w:sz w:val="22"/>
          <w:szCs w:val="22"/>
        </w:rPr>
        <w:t>Umowę sporządzono w dwóch jednobrzmiących egzemplarzach:</w:t>
      </w:r>
    </w:p>
    <w:p w14:paraId="045E36C0" w14:textId="77777777" w:rsidR="007C1280" w:rsidRPr="006B51D2" w:rsidRDefault="007C1280" w:rsidP="007C1280">
      <w:pPr>
        <w:pStyle w:val="Akapitzlist"/>
        <w:numPr>
          <w:ilvl w:val="0"/>
          <w:numId w:val="19"/>
        </w:numPr>
        <w:tabs>
          <w:tab w:val="left" w:pos="284"/>
        </w:tabs>
        <w:spacing w:line="360" w:lineRule="auto"/>
        <w:ind w:left="0" w:firstLine="0"/>
        <w:jc w:val="both"/>
        <w:rPr>
          <w:sz w:val="22"/>
          <w:szCs w:val="22"/>
        </w:rPr>
      </w:pPr>
      <w:r w:rsidRPr="006B51D2">
        <w:rPr>
          <w:bCs/>
          <w:sz w:val="22"/>
          <w:szCs w:val="22"/>
        </w:rPr>
        <w:t xml:space="preserve">jeden egzemplarz dla Zamawiającego, </w:t>
      </w:r>
    </w:p>
    <w:p w14:paraId="2D6717FA" w14:textId="77777777" w:rsidR="007C1280" w:rsidRPr="006B51D2" w:rsidRDefault="007C1280" w:rsidP="007C1280">
      <w:pPr>
        <w:pStyle w:val="Akapitzlist"/>
        <w:numPr>
          <w:ilvl w:val="0"/>
          <w:numId w:val="19"/>
        </w:numPr>
        <w:tabs>
          <w:tab w:val="left" w:pos="284"/>
        </w:tabs>
        <w:spacing w:after="120" w:line="360" w:lineRule="auto"/>
        <w:ind w:left="0" w:firstLine="0"/>
        <w:jc w:val="both"/>
        <w:rPr>
          <w:sz w:val="22"/>
          <w:szCs w:val="22"/>
        </w:rPr>
      </w:pPr>
      <w:r w:rsidRPr="006B51D2">
        <w:rPr>
          <w:bCs/>
          <w:sz w:val="22"/>
          <w:szCs w:val="22"/>
        </w:rPr>
        <w:t>jeden egzemplarz dla Wykonawcy.</w:t>
      </w:r>
    </w:p>
    <w:p w14:paraId="670F9C72" w14:textId="77777777" w:rsidR="007C1280" w:rsidRPr="006B51D2" w:rsidRDefault="007C1280" w:rsidP="007C1280">
      <w:pPr>
        <w:pStyle w:val="Akapitzlist"/>
        <w:tabs>
          <w:tab w:val="left" w:pos="284"/>
        </w:tabs>
        <w:spacing w:after="120" w:line="360" w:lineRule="auto"/>
        <w:ind w:left="0"/>
        <w:jc w:val="both"/>
        <w:rPr>
          <w:sz w:val="22"/>
          <w:szCs w:val="22"/>
        </w:rPr>
      </w:pPr>
    </w:p>
    <w:p w14:paraId="5CF1BE51" w14:textId="77777777" w:rsidR="007C1280" w:rsidRPr="001D7241" w:rsidRDefault="007C1280" w:rsidP="007C1280">
      <w:pPr>
        <w:pStyle w:val="Akapitzlist"/>
        <w:tabs>
          <w:tab w:val="left" w:pos="284"/>
        </w:tabs>
        <w:spacing w:line="360" w:lineRule="auto"/>
        <w:ind w:left="0"/>
        <w:rPr>
          <w:b/>
          <w:sz w:val="22"/>
          <w:szCs w:val="22"/>
        </w:rPr>
      </w:pPr>
      <w:r w:rsidRPr="006B51D2">
        <w:rPr>
          <w:b/>
          <w:sz w:val="22"/>
          <w:szCs w:val="22"/>
        </w:rPr>
        <w:tab/>
      </w:r>
      <w:r w:rsidRPr="006B51D2">
        <w:rPr>
          <w:b/>
          <w:sz w:val="22"/>
          <w:szCs w:val="22"/>
        </w:rPr>
        <w:tab/>
      </w:r>
      <w:r w:rsidRPr="006B51D2">
        <w:rPr>
          <w:b/>
          <w:sz w:val="22"/>
          <w:szCs w:val="22"/>
        </w:rPr>
        <w:tab/>
        <w:t>ZAMAWIAJĄCY</w:t>
      </w:r>
      <w:r w:rsidRPr="006B51D2">
        <w:rPr>
          <w:b/>
          <w:sz w:val="22"/>
          <w:szCs w:val="22"/>
        </w:rPr>
        <w:tab/>
      </w:r>
      <w:r w:rsidRPr="006B51D2">
        <w:rPr>
          <w:b/>
          <w:sz w:val="22"/>
          <w:szCs w:val="22"/>
        </w:rPr>
        <w:tab/>
      </w:r>
      <w:r w:rsidRPr="006B51D2">
        <w:rPr>
          <w:b/>
          <w:sz w:val="22"/>
          <w:szCs w:val="22"/>
        </w:rPr>
        <w:tab/>
      </w:r>
      <w:r w:rsidRPr="006B51D2">
        <w:rPr>
          <w:b/>
          <w:sz w:val="22"/>
          <w:szCs w:val="22"/>
        </w:rPr>
        <w:tab/>
      </w:r>
      <w:r w:rsidRPr="006B51D2">
        <w:rPr>
          <w:b/>
          <w:sz w:val="22"/>
          <w:szCs w:val="22"/>
        </w:rPr>
        <w:tab/>
        <w:t>WYKONAWCA</w:t>
      </w:r>
    </w:p>
    <w:p w14:paraId="411F21C3" w14:textId="77777777" w:rsidR="007C1280" w:rsidRDefault="007C1280"/>
    <w:sectPr w:rsidR="007C1280" w:rsidSect="009671F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5A022" w14:textId="77777777" w:rsidR="00EC189E" w:rsidRDefault="00EC189E">
      <w:r>
        <w:separator/>
      </w:r>
    </w:p>
  </w:endnote>
  <w:endnote w:type="continuationSeparator" w:id="0">
    <w:p w14:paraId="46867660" w14:textId="77777777" w:rsidR="00EC189E" w:rsidRDefault="00EC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893A3" w14:textId="77777777" w:rsidR="004558F5" w:rsidRDefault="007C1280">
    <w:pPr>
      <w:pStyle w:val="Stopka"/>
    </w:pPr>
    <w:r>
      <w:rPr>
        <w:sz w:val="16"/>
        <w:szCs w:val="16"/>
      </w:rPr>
      <w:t xml:space="preserve">35 Wojskowy Oddział Gospodarczy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24</w:t>
    </w:r>
    <w:r>
      <w:rPr>
        <w:sz w:val="16"/>
        <w:szCs w:val="16"/>
      </w:rPr>
      <w:fldChar w:fldCharType="end"/>
    </w:r>
    <w:r>
      <w:rPr>
        <w:sz w:val="16"/>
        <w:szCs w:val="16"/>
      </w:rPr>
      <w:t xml:space="preserve"> z </w:t>
    </w:r>
    <w:r>
      <w:rPr>
        <w:sz w:val="16"/>
        <w:szCs w:val="16"/>
      </w:rPr>
      <w:fldChar w:fldCharType="begin"/>
    </w:r>
    <w:r>
      <w:rPr>
        <w:sz w:val="16"/>
        <w:szCs w:val="16"/>
      </w:rPr>
      <w:instrText xml:space="preserve"> NUMPAGES \* ARABIC </w:instrText>
    </w:r>
    <w:r>
      <w:rPr>
        <w:sz w:val="16"/>
        <w:szCs w:val="16"/>
      </w:rPr>
      <w:fldChar w:fldCharType="separate"/>
    </w:r>
    <w:r>
      <w:rPr>
        <w:noProof/>
        <w:sz w:val="16"/>
        <w:szCs w:val="16"/>
      </w:rPr>
      <w:t>24</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15D44" w14:textId="77777777" w:rsidR="00EC189E" w:rsidRDefault="00EC189E">
      <w:r>
        <w:separator/>
      </w:r>
    </w:p>
  </w:footnote>
  <w:footnote w:type="continuationSeparator" w:id="0">
    <w:p w14:paraId="505CEDB3" w14:textId="77777777" w:rsidR="00EC189E" w:rsidRDefault="00EC1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2B24A" w14:textId="77777777" w:rsidR="004558F5" w:rsidRPr="006269E1" w:rsidRDefault="007C1280" w:rsidP="006269E1">
    <w:pPr>
      <w:pStyle w:val="Nagwek"/>
      <w:jc w:val="center"/>
    </w:pPr>
    <w:r>
      <w:t>WZÓR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6DF254D8"/>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444D95A"/>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3"/>
    <w:multiLevelType w:val="multilevel"/>
    <w:tmpl w:val="66DEBCAE"/>
    <w:name w:val="WW8Num3"/>
    <w:lvl w:ilvl="0">
      <w:start w:val="1"/>
      <w:numFmt w:val="decimal"/>
      <w:lvlText w:val="%1."/>
      <w:lvlJc w:val="left"/>
      <w:pPr>
        <w:tabs>
          <w:tab w:val="num" w:pos="720"/>
        </w:tabs>
        <w:ind w:left="720" w:hanging="360"/>
      </w:pPr>
      <w:rPr>
        <w:sz w:val="22"/>
        <w:szCs w:val="22"/>
      </w:rPr>
    </w:lvl>
    <w:lvl w:ilvl="1">
      <w:start w:val="1"/>
      <w:numFmt w:val="lowerLetter"/>
      <w:lvlText w:val="%2."/>
      <w:lvlJc w:val="left"/>
      <w:pPr>
        <w:tabs>
          <w:tab w:val="num" w:pos="0"/>
        </w:tabs>
        <w:ind w:left="1440" w:hanging="360"/>
      </w:pPr>
      <w:rPr>
        <w:rFonts w:hint="default"/>
        <w:sz w:val="22"/>
        <w:szCs w:val="22"/>
      </w:rPr>
    </w:lvl>
    <w:lvl w:ilvl="2">
      <w:start w:val="1"/>
      <w:numFmt w:val="lowerRoman"/>
      <w:lvlText w:val="%3."/>
      <w:lvlJc w:val="right"/>
      <w:pPr>
        <w:tabs>
          <w:tab w:val="num" w:pos="0"/>
        </w:tabs>
        <w:ind w:left="2160" w:hanging="180"/>
      </w:pPr>
      <w:rPr>
        <w:rFonts w:hint="default"/>
        <w:sz w:val="22"/>
        <w:szCs w:val="22"/>
      </w:rPr>
    </w:lvl>
    <w:lvl w:ilvl="3">
      <w:start w:val="1"/>
      <w:numFmt w:val="decimal"/>
      <w:lvlText w:val="%4."/>
      <w:lvlJc w:val="left"/>
      <w:pPr>
        <w:tabs>
          <w:tab w:val="num" w:pos="0"/>
        </w:tabs>
        <w:ind w:left="2880" w:hanging="360"/>
      </w:pPr>
      <w:rPr>
        <w:rFonts w:hint="default"/>
        <w:sz w:val="22"/>
        <w:szCs w:val="22"/>
      </w:rPr>
    </w:lvl>
    <w:lvl w:ilvl="4">
      <w:start w:val="1"/>
      <w:numFmt w:val="lowerLetter"/>
      <w:lvlText w:val="%5."/>
      <w:lvlJc w:val="left"/>
      <w:pPr>
        <w:tabs>
          <w:tab w:val="num" w:pos="0"/>
        </w:tabs>
        <w:ind w:left="3600" w:hanging="360"/>
      </w:pPr>
      <w:rPr>
        <w:rFonts w:hint="default"/>
        <w:sz w:val="22"/>
        <w:szCs w:val="22"/>
      </w:rPr>
    </w:lvl>
    <w:lvl w:ilvl="5">
      <w:start w:val="1"/>
      <w:numFmt w:val="lowerRoman"/>
      <w:lvlText w:val="%6."/>
      <w:lvlJc w:val="right"/>
      <w:pPr>
        <w:tabs>
          <w:tab w:val="num" w:pos="0"/>
        </w:tabs>
        <w:ind w:left="4320" w:hanging="180"/>
      </w:pPr>
      <w:rPr>
        <w:rFonts w:hint="default"/>
        <w:sz w:val="22"/>
        <w:szCs w:val="22"/>
      </w:rPr>
    </w:lvl>
    <w:lvl w:ilvl="6">
      <w:start w:val="1"/>
      <w:numFmt w:val="decimal"/>
      <w:lvlText w:val="%7."/>
      <w:lvlJc w:val="left"/>
      <w:pPr>
        <w:tabs>
          <w:tab w:val="num" w:pos="0"/>
        </w:tabs>
        <w:ind w:left="5040" w:hanging="360"/>
      </w:pPr>
      <w:rPr>
        <w:rFonts w:hint="default"/>
        <w:sz w:val="22"/>
        <w:szCs w:val="22"/>
      </w:rPr>
    </w:lvl>
    <w:lvl w:ilvl="7">
      <w:start w:val="1"/>
      <w:numFmt w:val="lowerLetter"/>
      <w:lvlText w:val="%8."/>
      <w:lvlJc w:val="left"/>
      <w:pPr>
        <w:tabs>
          <w:tab w:val="num" w:pos="0"/>
        </w:tabs>
        <w:ind w:left="5760" w:hanging="360"/>
      </w:pPr>
      <w:rPr>
        <w:rFonts w:hint="default"/>
        <w:sz w:val="22"/>
        <w:szCs w:val="22"/>
      </w:rPr>
    </w:lvl>
    <w:lvl w:ilvl="8">
      <w:start w:val="1"/>
      <w:numFmt w:val="lowerRoman"/>
      <w:lvlText w:val="%9."/>
      <w:lvlJc w:val="right"/>
      <w:pPr>
        <w:tabs>
          <w:tab w:val="num" w:pos="0"/>
        </w:tabs>
        <w:ind w:left="6480" w:hanging="180"/>
      </w:pPr>
      <w:rPr>
        <w:rFonts w:hint="default"/>
        <w:sz w:val="22"/>
        <w:szCs w:val="22"/>
      </w:rPr>
    </w:lvl>
  </w:abstractNum>
  <w:abstractNum w:abstractNumId="4" w15:restartNumberingAfterBreak="0">
    <w:nsid w:val="00000004"/>
    <w:multiLevelType w:val="multilevel"/>
    <w:tmpl w:val="8A28A742"/>
    <w:name w:val="WW8Num4"/>
    <w:lvl w:ilvl="0">
      <w:start w:val="1"/>
      <w:numFmt w:val="decimal"/>
      <w:lvlText w:val="%1."/>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252"/>
        </w:tabs>
        <w:ind w:left="2628" w:hanging="360"/>
      </w:pPr>
      <w:rPr>
        <w:rFonts w:hint="default"/>
        <w:i w:val="0"/>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15:restartNumberingAfterBreak="0">
    <w:nsid w:val="00000006"/>
    <w:multiLevelType w:val="multilevel"/>
    <w:tmpl w:val="F964182C"/>
    <w:name w:val="WW8Num6"/>
    <w:lvl w:ilvl="0">
      <w:start w:val="1"/>
      <w:numFmt w:val="decimal"/>
      <w:lvlText w:val="%1."/>
      <w:lvlJc w:val="left"/>
      <w:pPr>
        <w:tabs>
          <w:tab w:val="num" w:pos="568"/>
        </w:tabs>
        <w:ind w:left="1288" w:hanging="360"/>
      </w:pPr>
      <w:rPr>
        <w:rFonts w:ascii="Times New Roman" w:eastAsia="Arial" w:hAnsi="Times New Roman" w:cs="Times New Roman" w:hint="default"/>
        <w:b w:val="0"/>
        <w:bCs/>
        <w:sz w:val="22"/>
      </w:rPr>
    </w:lvl>
    <w:lvl w:ilvl="1">
      <w:start w:val="1"/>
      <w:numFmt w:val="lowerLetter"/>
      <w:lvlText w:val="%2."/>
      <w:lvlJc w:val="left"/>
      <w:pPr>
        <w:tabs>
          <w:tab w:val="num" w:pos="568"/>
        </w:tabs>
        <w:ind w:left="2008" w:hanging="360"/>
      </w:pPr>
      <w:rPr>
        <w:rFonts w:hint="default"/>
      </w:rPr>
    </w:lvl>
    <w:lvl w:ilvl="2">
      <w:start w:val="1"/>
      <w:numFmt w:val="lowerRoman"/>
      <w:lvlText w:val="%3."/>
      <w:lvlJc w:val="right"/>
      <w:pPr>
        <w:tabs>
          <w:tab w:val="num" w:pos="568"/>
        </w:tabs>
        <w:ind w:left="2728" w:hanging="180"/>
      </w:pPr>
      <w:rPr>
        <w:rFonts w:hint="default"/>
      </w:rPr>
    </w:lvl>
    <w:lvl w:ilvl="3">
      <w:start w:val="1"/>
      <w:numFmt w:val="decimal"/>
      <w:lvlText w:val="%4."/>
      <w:lvlJc w:val="left"/>
      <w:pPr>
        <w:tabs>
          <w:tab w:val="num" w:pos="568"/>
        </w:tabs>
        <w:ind w:left="3448" w:hanging="360"/>
      </w:pPr>
      <w:rPr>
        <w:rFonts w:hint="default"/>
        <w:b w:val="0"/>
      </w:rPr>
    </w:lvl>
    <w:lvl w:ilvl="4">
      <w:start w:val="1"/>
      <w:numFmt w:val="lowerLetter"/>
      <w:lvlText w:val="%5."/>
      <w:lvlJc w:val="left"/>
      <w:pPr>
        <w:tabs>
          <w:tab w:val="num" w:pos="568"/>
        </w:tabs>
        <w:ind w:left="4168" w:hanging="360"/>
      </w:pPr>
      <w:rPr>
        <w:rFonts w:hint="default"/>
      </w:rPr>
    </w:lvl>
    <w:lvl w:ilvl="5">
      <w:start w:val="1"/>
      <w:numFmt w:val="lowerRoman"/>
      <w:lvlText w:val="%6."/>
      <w:lvlJc w:val="right"/>
      <w:pPr>
        <w:tabs>
          <w:tab w:val="num" w:pos="568"/>
        </w:tabs>
        <w:ind w:left="4888" w:hanging="180"/>
      </w:pPr>
      <w:rPr>
        <w:rFonts w:hint="default"/>
      </w:rPr>
    </w:lvl>
    <w:lvl w:ilvl="6">
      <w:start w:val="1"/>
      <w:numFmt w:val="decimal"/>
      <w:lvlText w:val="%7."/>
      <w:lvlJc w:val="left"/>
      <w:pPr>
        <w:tabs>
          <w:tab w:val="num" w:pos="568"/>
        </w:tabs>
        <w:ind w:left="5608" w:hanging="360"/>
      </w:pPr>
      <w:rPr>
        <w:rFonts w:hint="default"/>
      </w:rPr>
    </w:lvl>
    <w:lvl w:ilvl="7">
      <w:start w:val="1"/>
      <w:numFmt w:val="lowerLetter"/>
      <w:lvlText w:val="%8."/>
      <w:lvlJc w:val="left"/>
      <w:pPr>
        <w:tabs>
          <w:tab w:val="num" w:pos="568"/>
        </w:tabs>
        <w:ind w:left="6328" w:hanging="360"/>
      </w:pPr>
      <w:rPr>
        <w:rFonts w:hint="default"/>
      </w:rPr>
    </w:lvl>
    <w:lvl w:ilvl="8">
      <w:start w:val="1"/>
      <w:numFmt w:val="lowerRoman"/>
      <w:lvlText w:val="%9."/>
      <w:lvlJc w:val="right"/>
      <w:pPr>
        <w:tabs>
          <w:tab w:val="num" w:pos="568"/>
        </w:tabs>
        <w:ind w:left="7048" w:hanging="180"/>
      </w:pPr>
      <w:rPr>
        <w:rFonts w:hint="default"/>
      </w:rPr>
    </w:lvl>
  </w:abstractNum>
  <w:abstractNum w:abstractNumId="6" w15:restartNumberingAfterBreak="0">
    <w:nsid w:val="00000007"/>
    <w:multiLevelType w:val="singleLevel"/>
    <w:tmpl w:val="00000007"/>
    <w:name w:val="WW8Num7"/>
    <w:lvl w:ilvl="0">
      <w:start w:val="1"/>
      <w:numFmt w:val="decimal"/>
      <w:lvlText w:val="%1."/>
      <w:lvlJc w:val="left"/>
      <w:pPr>
        <w:tabs>
          <w:tab w:val="num" w:pos="720"/>
        </w:tabs>
        <w:ind w:left="720" w:hanging="360"/>
      </w:pPr>
    </w:lvl>
  </w:abstractNum>
  <w:abstractNum w:abstractNumId="7" w15:restartNumberingAfterBreak="0">
    <w:nsid w:val="0000000B"/>
    <w:multiLevelType w:val="multilevel"/>
    <w:tmpl w:val="BFA0EE5A"/>
    <w:name w:val="WW8Num11"/>
    <w:lvl w:ilvl="0">
      <w:start w:val="1"/>
      <w:numFmt w:val="lowerLetter"/>
      <w:lvlText w:val="%1."/>
      <w:lvlJc w:val="left"/>
      <w:pPr>
        <w:tabs>
          <w:tab w:val="num" w:pos="0"/>
        </w:tabs>
        <w:ind w:left="862" w:hanging="360"/>
      </w:pPr>
      <w:rPr>
        <w:rFonts w:ascii="Times New Roman" w:eastAsia="Times New Roman" w:hAnsi="Times New Roman" w:cs="Times New Roman"/>
        <w:sz w:val="22"/>
        <w:szCs w:val="22"/>
      </w:rPr>
    </w:lvl>
    <w:lvl w:ilvl="1">
      <w:start w:val="1"/>
      <w:numFmt w:val="lowerLetter"/>
      <w:lvlText w:val="%2."/>
      <w:lvlJc w:val="left"/>
      <w:pPr>
        <w:tabs>
          <w:tab w:val="num" w:pos="0"/>
        </w:tabs>
        <w:ind w:left="1440" w:hanging="360"/>
      </w:pPr>
      <w:rPr>
        <w:rFonts w:hint="default"/>
        <w:sz w:val="22"/>
        <w:szCs w:val="22"/>
      </w:rPr>
    </w:lvl>
    <w:lvl w:ilvl="2">
      <w:start w:val="1"/>
      <w:numFmt w:val="lowerRoman"/>
      <w:lvlText w:val="%3."/>
      <w:lvlJc w:val="right"/>
      <w:pPr>
        <w:tabs>
          <w:tab w:val="num" w:pos="0"/>
        </w:tabs>
        <w:ind w:left="2160" w:hanging="180"/>
      </w:pPr>
      <w:rPr>
        <w:rFonts w:hint="default"/>
        <w:sz w:val="22"/>
        <w:szCs w:val="22"/>
      </w:rPr>
    </w:lvl>
    <w:lvl w:ilvl="3">
      <w:start w:val="1"/>
      <w:numFmt w:val="decimal"/>
      <w:lvlText w:val="%4."/>
      <w:lvlJc w:val="left"/>
      <w:pPr>
        <w:tabs>
          <w:tab w:val="num" w:pos="0"/>
        </w:tabs>
        <w:ind w:left="2880" w:hanging="360"/>
      </w:pPr>
      <w:rPr>
        <w:rFonts w:hint="default"/>
        <w:sz w:val="22"/>
        <w:szCs w:val="22"/>
      </w:rPr>
    </w:lvl>
    <w:lvl w:ilvl="4">
      <w:start w:val="1"/>
      <w:numFmt w:val="lowerLetter"/>
      <w:lvlText w:val="%5."/>
      <w:lvlJc w:val="left"/>
      <w:pPr>
        <w:tabs>
          <w:tab w:val="num" w:pos="0"/>
        </w:tabs>
        <w:ind w:left="3600" w:hanging="360"/>
      </w:pPr>
      <w:rPr>
        <w:rFonts w:hint="default"/>
        <w:sz w:val="22"/>
        <w:szCs w:val="22"/>
      </w:rPr>
    </w:lvl>
    <w:lvl w:ilvl="5">
      <w:start w:val="1"/>
      <w:numFmt w:val="lowerRoman"/>
      <w:lvlText w:val="%6."/>
      <w:lvlJc w:val="right"/>
      <w:pPr>
        <w:tabs>
          <w:tab w:val="num" w:pos="0"/>
        </w:tabs>
        <w:ind w:left="4320" w:hanging="180"/>
      </w:pPr>
      <w:rPr>
        <w:rFonts w:hint="default"/>
        <w:sz w:val="22"/>
        <w:szCs w:val="22"/>
      </w:rPr>
    </w:lvl>
    <w:lvl w:ilvl="6">
      <w:start w:val="1"/>
      <w:numFmt w:val="decimal"/>
      <w:lvlText w:val="%7."/>
      <w:lvlJc w:val="left"/>
      <w:pPr>
        <w:tabs>
          <w:tab w:val="num" w:pos="0"/>
        </w:tabs>
        <w:ind w:left="5040" w:hanging="360"/>
      </w:pPr>
      <w:rPr>
        <w:rFonts w:hint="default"/>
        <w:sz w:val="22"/>
        <w:szCs w:val="22"/>
      </w:rPr>
    </w:lvl>
    <w:lvl w:ilvl="7">
      <w:start w:val="1"/>
      <w:numFmt w:val="lowerLetter"/>
      <w:lvlText w:val="%8."/>
      <w:lvlJc w:val="left"/>
      <w:pPr>
        <w:tabs>
          <w:tab w:val="num" w:pos="0"/>
        </w:tabs>
        <w:ind w:left="5760" w:hanging="360"/>
      </w:pPr>
      <w:rPr>
        <w:rFonts w:hint="default"/>
        <w:sz w:val="22"/>
        <w:szCs w:val="22"/>
      </w:rPr>
    </w:lvl>
    <w:lvl w:ilvl="8">
      <w:start w:val="1"/>
      <w:numFmt w:val="lowerRoman"/>
      <w:lvlText w:val="%9."/>
      <w:lvlJc w:val="right"/>
      <w:pPr>
        <w:tabs>
          <w:tab w:val="num" w:pos="0"/>
        </w:tabs>
        <w:ind w:left="6480" w:hanging="180"/>
      </w:pPr>
      <w:rPr>
        <w:rFonts w:hint="default"/>
        <w:sz w:val="22"/>
        <w:szCs w:val="22"/>
      </w:rPr>
    </w:lvl>
  </w:abstractNum>
  <w:abstractNum w:abstractNumId="8" w15:restartNumberingAfterBreak="0">
    <w:nsid w:val="0000000C"/>
    <w:multiLevelType w:val="singleLevel"/>
    <w:tmpl w:val="0000000C"/>
    <w:name w:val="WW8Num12"/>
    <w:lvl w:ilvl="0">
      <w:start w:val="1"/>
      <w:numFmt w:val="lowerLetter"/>
      <w:lvlText w:val="%1)"/>
      <w:lvlJc w:val="left"/>
      <w:pPr>
        <w:tabs>
          <w:tab w:val="num" w:pos="0"/>
        </w:tabs>
        <w:ind w:left="360" w:hanging="360"/>
      </w:pPr>
      <w:rPr>
        <w:rFonts w:hint="default"/>
        <w:sz w:val="22"/>
        <w:szCs w:val="22"/>
      </w:rPr>
    </w:lvl>
  </w:abstractNum>
  <w:abstractNum w:abstractNumId="9" w15:restartNumberingAfterBreak="0">
    <w:nsid w:val="0000000D"/>
    <w:multiLevelType w:val="singleLevel"/>
    <w:tmpl w:val="0000000D"/>
    <w:name w:val="WW8Num13"/>
    <w:lvl w:ilvl="0">
      <w:start w:val="1"/>
      <w:numFmt w:val="lowerLetter"/>
      <w:lvlText w:val="%1)"/>
      <w:lvlJc w:val="left"/>
      <w:pPr>
        <w:tabs>
          <w:tab w:val="num" w:pos="360"/>
        </w:tabs>
        <w:ind w:left="360" w:hanging="360"/>
      </w:pPr>
      <w:rPr>
        <w:rFonts w:hint="default"/>
        <w:bCs/>
        <w:sz w:val="22"/>
        <w:szCs w:val="22"/>
      </w:rPr>
    </w:lvl>
  </w:abstractNum>
  <w:abstractNum w:abstractNumId="10" w15:restartNumberingAfterBreak="0">
    <w:nsid w:val="0000000F"/>
    <w:multiLevelType w:val="singleLevel"/>
    <w:tmpl w:val="0000000F"/>
    <w:name w:val="WW8Num15"/>
    <w:lvl w:ilvl="0">
      <w:start w:val="1"/>
      <w:numFmt w:val="lowerLetter"/>
      <w:lvlText w:val="%1)"/>
      <w:lvlJc w:val="left"/>
      <w:pPr>
        <w:tabs>
          <w:tab w:val="num" w:pos="709"/>
        </w:tabs>
        <w:ind w:left="1069" w:hanging="360"/>
      </w:pPr>
    </w:lvl>
  </w:abstractNum>
  <w:abstractNum w:abstractNumId="11" w15:restartNumberingAfterBreak="0">
    <w:nsid w:val="00000011"/>
    <w:multiLevelType w:val="multilevel"/>
    <w:tmpl w:val="2A02EB56"/>
    <w:name w:val="WW8Num17"/>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0"/>
        </w:tabs>
        <w:ind w:left="360"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2"/>
    <w:multiLevelType w:val="singleLevel"/>
    <w:tmpl w:val="00000012"/>
    <w:name w:val="WW8Num18"/>
    <w:lvl w:ilvl="0">
      <w:start w:val="1"/>
      <w:numFmt w:val="decimal"/>
      <w:lvlText w:val="%1."/>
      <w:lvlJc w:val="left"/>
      <w:pPr>
        <w:tabs>
          <w:tab w:val="num" w:pos="-360"/>
        </w:tabs>
        <w:ind w:left="360" w:hanging="360"/>
      </w:pPr>
      <w:rPr>
        <w:sz w:val="22"/>
        <w:szCs w:val="22"/>
      </w:rPr>
    </w:lvl>
  </w:abstractNum>
  <w:abstractNum w:abstractNumId="13" w15:restartNumberingAfterBreak="0">
    <w:nsid w:val="00000015"/>
    <w:multiLevelType w:val="singleLevel"/>
    <w:tmpl w:val="00000015"/>
    <w:name w:val="WW8Num21"/>
    <w:lvl w:ilvl="0">
      <w:start w:val="1"/>
      <w:numFmt w:val="decimal"/>
      <w:lvlText w:val="%1."/>
      <w:lvlJc w:val="left"/>
      <w:pPr>
        <w:tabs>
          <w:tab w:val="num" w:pos="720"/>
        </w:tabs>
        <w:ind w:left="720" w:hanging="360"/>
      </w:pPr>
      <w:rPr>
        <w:sz w:val="22"/>
        <w:szCs w:val="22"/>
      </w:rPr>
    </w:lvl>
  </w:abstractNum>
  <w:abstractNum w:abstractNumId="14" w15:restartNumberingAfterBreak="0">
    <w:nsid w:val="00000016"/>
    <w:multiLevelType w:val="singleLevel"/>
    <w:tmpl w:val="00000016"/>
    <w:name w:val="WW8Num22"/>
    <w:lvl w:ilvl="0">
      <w:start w:val="1"/>
      <w:numFmt w:val="decimal"/>
      <w:lvlText w:val="%1."/>
      <w:lvlJc w:val="left"/>
      <w:pPr>
        <w:tabs>
          <w:tab w:val="num" w:pos="0"/>
        </w:tabs>
        <w:ind w:left="9291" w:hanging="360"/>
      </w:pPr>
      <w:rPr>
        <w:sz w:val="22"/>
        <w:szCs w:val="22"/>
      </w:rPr>
    </w:lvl>
  </w:abstractNum>
  <w:abstractNum w:abstractNumId="15" w15:restartNumberingAfterBreak="0">
    <w:nsid w:val="00000017"/>
    <w:multiLevelType w:val="singleLevel"/>
    <w:tmpl w:val="00000017"/>
    <w:name w:val="WW8Num23"/>
    <w:lvl w:ilvl="0">
      <w:start w:val="1"/>
      <w:numFmt w:val="lowerLetter"/>
      <w:lvlText w:val="%1)"/>
      <w:lvlJc w:val="left"/>
      <w:pPr>
        <w:tabs>
          <w:tab w:val="num" w:pos="0"/>
        </w:tabs>
        <w:ind w:left="360" w:hanging="360"/>
      </w:pPr>
      <w:rPr>
        <w:rFonts w:ascii="Arial" w:hAnsi="Arial" w:cs="Arial" w:hint="default"/>
        <w:sz w:val="20"/>
        <w:szCs w:val="20"/>
      </w:rPr>
    </w:lvl>
  </w:abstractNum>
  <w:abstractNum w:abstractNumId="16" w15:restartNumberingAfterBreak="0">
    <w:nsid w:val="00000019"/>
    <w:multiLevelType w:val="singleLevel"/>
    <w:tmpl w:val="00000019"/>
    <w:lvl w:ilvl="0">
      <w:start w:val="1"/>
      <w:numFmt w:val="decimal"/>
      <w:lvlText w:val="%1."/>
      <w:lvlJc w:val="left"/>
      <w:pPr>
        <w:tabs>
          <w:tab w:val="num" w:pos="0"/>
        </w:tabs>
        <w:ind w:left="502" w:hanging="360"/>
      </w:pPr>
    </w:lvl>
  </w:abstractNum>
  <w:abstractNum w:abstractNumId="17" w15:restartNumberingAfterBreak="0">
    <w:nsid w:val="0000001A"/>
    <w:multiLevelType w:val="multilevel"/>
    <w:tmpl w:val="DBCA922A"/>
    <w:name w:val="WW8Num26"/>
    <w:lvl w:ilvl="0">
      <w:start w:val="1"/>
      <w:numFmt w:val="decimal"/>
      <w:lvlText w:val="%1."/>
      <w:lvlJc w:val="left"/>
      <w:pPr>
        <w:tabs>
          <w:tab w:val="num" w:pos="720"/>
        </w:tabs>
        <w:ind w:left="720" w:hanging="360"/>
      </w:pPr>
      <w:rPr>
        <w:b w:val="0"/>
        <w:sz w:val="22"/>
        <w:szCs w:val="22"/>
      </w:rPr>
    </w:lvl>
    <w:lvl w:ilvl="1">
      <w:start w:val="1"/>
      <w:numFmt w:val="lowerLetter"/>
      <w:isLgl/>
      <w:lvlText w:val="%2)"/>
      <w:lvlJc w:val="left"/>
      <w:pPr>
        <w:ind w:left="786" w:hanging="360"/>
      </w:pPr>
      <w:rPr>
        <w:rFonts w:ascii="Times New Roman" w:eastAsia="Calibri" w:hAnsi="Times New Roman" w:cs="Times New Roman"/>
      </w:rPr>
    </w:lvl>
    <w:lvl w:ilvl="2">
      <w:start w:val="1"/>
      <w:numFmt w:val="lowerLetter"/>
      <w:lvlText w:val="%3)"/>
      <w:lvlJc w:val="left"/>
      <w:pPr>
        <w:ind w:left="1212" w:hanging="720"/>
      </w:p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0000001C"/>
    <w:multiLevelType w:val="singleLevel"/>
    <w:tmpl w:val="0000001C"/>
    <w:name w:val="WW8Num28"/>
    <w:lvl w:ilvl="0">
      <w:start w:val="1"/>
      <w:numFmt w:val="decimal"/>
      <w:lvlText w:val="%1."/>
      <w:lvlJc w:val="left"/>
      <w:pPr>
        <w:tabs>
          <w:tab w:val="num" w:pos="720"/>
        </w:tabs>
        <w:ind w:left="720" w:hanging="360"/>
      </w:pPr>
      <w:rPr>
        <w:rFonts w:hint="default"/>
        <w:sz w:val="22"/>
        <w:szCs w:val="22"/>
      </w:rPr>
    </w:lvl>
  </w:abstractNum>
  <w:abstractNum w:abstractNumId="19" w15:restartNumberingAfterBreak="0">
    <w:nsid w:val="0000001D"/>
    <w:multiLevelType w:val="singleLevel"/>
    <w:tmpl w:val="C84ED070"/>
    <w:name w:val="WW8Num29"/>
    <w:lvl w:ilvl="0">
      <w:start w:val="1"/>
      <w:numFmt w:val="decimal"/>
      <w:lvlText w:val="%1."/>
      <w:lvlJc w:val="left"/>
      <w:pPr>
        <w:tabs>
          <w:tab w:val="num" w:pos="0"/>
        </w:tabs>
        <w:ind w:left="720" w:hanging="360"/>
      </w:pPr>
      <w:rPr>
        <w:color w:val="auto"/>
        <w:sz w:val="22"/>
        <w:szCs w:val="22"/>
      </w:rPr>
    </w:lvl>
  </w:abstractNum>
  <w:abstractNum w:abstractNumId="20" w15:restartNumberingAfterBreak="0">
    <w:nsid w:val="0000001E"/>
    <w:multiLevelType w:val="singleLevel"/>
    <w:tmpl w:val="81041442"/>
    <w:name w:val="WW8Num30"/>
    <w:lvl w:ilvl="0">
      <w:start w:val="1"/>
      <w:numFmt w:val="decimal"/>
      <w:lvlText w:val="%1)"/>
      <w:lvlJc w:val="left"/>
      <w:pPr>
        <w:tabs>
          <w:tab w:val="num" w:pos="709"/>
        </w:tabs>
        <w:ind w:left="1069" w:hanging="360"/>
      </w:pPr>
      <w:rPr>
        <w:rFonts w:ascii="Times New Roman" w:eastAsia="Times New Roman" w:hAnsi="Times New Roman" w:cs="Times New Roman"/>
        <w:sz w:val="22"/>
        <w:szCs w:val="22"/>
      </w:rPr>
    </w:lvl>
  </w:abstractNum>
  <w:abstractNum w:abstractNumId="21" w15:restartNumberingAfterBreak="0">
    <w:nsid w:val="00000021"/>
    <w:multiLevelType w:val="singleLevel"/>
    <w:tmpl w:val="00000021"/>
    <w:name w:val="WW8Num33"/>
    <w:lvl w:ilvl="0">
      <w:start w:val="1"/>
      <w:numFmt w:val="decimal"/>
      <w:lvlText w:val="%1."/>
      <w:lvlJc w:val="left"/>
      <w:pPr>
        <w:tabs>
          <w:tab w:val="num" w:pos="0"/>
        </w:tabs>
        <w:ind w:left="502" w:hanging="360"/>
      </w:pPr>
    </w:lvl>
  </w:abstractNum>
  <w:abstractNum w:abstractNumId="22" w15:restartNumberingAfterBreak="0">
    <w:nsid w:val="019B4F19"/>
    <w:multiLevelType w:val="hybridMultilevel"/>
    <w:tmpl w:val="19E6E326"/>
    <w:lvl w:ilvl="0" w:tplc="E7AC6F88">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4BC3D1B"/>
    <w:multiLevelType w:val="hybridMultilevel"/>
    <w:tmpl w:val="3B687B72"/>
    <w:lvl w:ilvl="0" w:tplc="04150011">
      <w:start w:val="1"/>
      <w:numFmt w:val="decimal"/>
      <w:lvlText w:val="%1)"/>
      <w:lvlJc w:val="left"/>
      <w:pPr>
        <w:ind w:left="1503" w:hanging="360"/>
      </w:pPr>
      <w:rPr>
        <w:rFonts w:hint="default"/>
        <w:b w:val="0"/>
        <w:sz w:val="24"/>
      </w:r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24" w15:restartNumberingAfterBreak="0">
    <w:nsid w:val="06BE47D3"/>
    <w:multiLevelType w:val="hybridMultilevel"/>
    <w:tmpl w:val="9678120C"/>
    <w:lvl w:ilvl="0" w:tplc="84ECC6E4">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09BE7801"/>
    <w:multiLevelType w:val="hybridMultilevel"/>
    <w:tmpl w:val="89203072"/>
    <w:lvl w:ilvl="0" w:tplc="DD08FA22">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0E3E2199"/>
    <w:multiLevelType w:val="hybridMultilevel"/>
    <w:tmpl w:val="C8C26024"/>
    <w:lvl w:ilvl="0" w:tplc="D4E25F9E">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1534113F"/>
    <w:multiLevelType w:val="hybridMultilevel"/>
    <w:tmpl w:val="6DEA26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6323CCB"/>
    <w:multiLevelType w:val="hybridMultilevel"/>
    <w:tmpl w:val="13A4EA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1BAD037C"/>
    <w:multiLevelType w:val="hybridMultilevel"/>
    <w:tmpl w:val="E4401456"/>
    <w:lvl w:ilvl="0" w:tplc="9D228F62">
      <w:start w:val="1"/>
      <w:numFmt w:val="decimal"/>
      <w:lvlText w:val="%1)"/>
      <w:lvlJc w:val="left"/>
      <w:pPr>
        <w:ind w:left="720" w:hanging="360"/>
      </w:pPr>
      <w:rPr>
        <w:rFonts w:ascii="Times New Roman" w:eastAsia="Times New Roman" w:hAnsi="Times New Roman" w:cs="Times New Roman"/>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762049A"/>
    <w:multiLevelType w:val="hybridMultilevel"/>
    <w:tmpl w:val="D276A9D2"/>
    <w:lvl w:ilvl="0" w:tplc="479474DE">
      <w:start w:val="1"/>
      <w:numFmt w:val="decimal"/>
      <w:lvlText w:val="%1)"/>
      <w:lvlJc w:val="left"/>
      <w:pPr>
        <w:ind w:left="720" w:hanging="360"/>
      </w:pPr>
      <w:rPr>
        <w:rFonts w:ascii="Times New Roman" w:eastAsia="Times New Roman" w:hAnsi="Times New Roman" w:cs="Times New Roman"/>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7C97EB9"/>
    <w:multiLevelType w:val="hybridMultilevel"/>
    <w:tmpl w:val="3DE044A2"/>
    <w:lvl w:ilvl="0" w:tplc="8D14CDC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96E694E"/>
    <w:multiLevelType w:val="hybridMultilevel"/>
    <w:tmpl w:val="797643DA"/>
    <w:lvl w:ilvl="0" w:tplc="0415000F">
      <w:start w:val="1"/>
      <w:numFmt w:val="decimal"/>
      <w:lvlText w:val="%1."/>
      <w:lvlJc w:val="left"/>
      <w:pPr>
        <w:ind w:left="360" w:hanging="360"/>
      </w:pPr>
    </w:lvl>
    <w:lvl w:ilvl="1" w:tplc="54D6134A">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9C87F09"/>
    <w:multiLevelType w:val="hybridMultilevel"/>
    <w:tmpl w:val="0B88AFB4"/>
    <w:lvl w:ilvl="0" w:tplc="A2E47C54">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AA57C62"/>
    <w:multiLevelType w:val="hybridMultilevel"/>
    <w:tmpl w:val="27987C26"/>
    <w:lvl w:ilvl="0" w:tplc="32F07EC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2025787"/>
    <w:multiLevelType w:val="hybridMultilevel"/>
    <w:tmpl w:val="3B88318E"/>
    <w:lvl w:ilvl="0" w:tplc="04150011">
      <w:start w:val="1"/>
      <w:numFmt w:val="decimal"/>
      <w:lvlText w:val="%1)"/>
      <w:lvlJc w:val="left"/>
      <w:pPr>
        <w:ind w:left="360" w:hanging="360"/>
      </w:pPr>
      <w:rPr>
        <w:b w:val="0"/>
        <w:i w:val="0"/>
      </w:rPr>
    </w:lvl>
    <w:lvl w:ilvl="1" w:tplc="04150017">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571641C6"/>
    <w:multiLevelType w:val="multilevel"/>
    <w:tmpl w:val="A4AE2602"/>
    <w:lvl w:ilvl="0">
      <w:start w:val="5"/>
      <w:numFmt w:val="decimal"/>
      <w:lvlText w:val="%1."/>
      <w:lvlJc w:val="left"/>
      <w:pPr>
        <w:ind w:left="360" w:hanging="360"/>
      </w:pPr>
      <w:rPr>
        <w:rFonts w:hint="default"/>
        <w:b w:val="0"/>
      </w:rPr>
    </w:lvl>
    <w:lvl w:ilvl="1">
      <w:start w:val="1"/>
      <w:numFmt w:val="lowerLetter"/>
      <w:lvlText w:val="%2)"/>
      <w:lvlJc w:val="left"/>
      <w:pPr>
        <w:ind w:left="1080" w:hanging="360"/>
      </w:pPr>
    </w:lvl>
    <w:lvl w:ilvl="2">
      <w:start w:val="1"/>
      <w:numFmt w:val="lowerLetter"/>
      <w:lvlText w:val="%3)"/>
      <w:lvlJc w:val="left"/>
      <w:pPr>
        <w:ind w:left="2160" w:hanging="720"/>
      </w:p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7" w15:restartNumberingAfterBreak="0">
    <w:nsid w:val="589935A5"/>
    <w:multiLevelType w:val="hybridMultilevel"/>
    <w:tmpl w:val="A65A72BA"/>
    <w:lvl w:ilvl="0" w:tplc="AEFA2E68">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C87051"/>
    <w:multiLevelType w:val="hybridMultilevel"/>
    <w:tmpl w:val="B3DC93F2"/>
    <w:lvl w:ilvl="0" w:tplc="1780FC84">
      <w:start w:val="1"/>
      <w:numFmt w:val="decimal"/>
      <w:lvlText w:val="%1)"/>
      <w:lvlJc w:val="left"/>
      <w:pPr>
        <w:ind w:left="720" w:hanging="360"/>
      </w:pPr>
      <w:rPr>
        <w:rFonts w:ascii="Times New Roman" w:eastAsia="Times New Roman" w:hAnsi="Times New Roman" w:cs="Times New Roman"/>
        <w:b w:val="0"/>
        <w:bCs/>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D32D2F"/>
    <w:multiLevelType w:val="multilevel"/>
    <w:tmpl w:val="166A61FE"/>
    <w:name w:val="WW8Num62"/>
    <w:lvl w:ilvl="0">
      <w:start w:val="2"/>
      <w:numFmt w:val="decimal"/>
      <w:lvlText w:val="%1."/>
      <w:lvlJc w:val="left"/>
      <w:pPr>
        <w:tabs>
          <w:tab w:val="num" w:pos="568"/>
        </w:tabs>
        <w:ind w:left="1288" w:hanging="360"/>
      </w:pPr>
      <w:rPr>
        <w:rFonts w:ascii="Times New Roman" w:eastAsia="Arial" w:hAnsi="Times New Roman" w:cs="Times New Roman" w:hint="default"/>
        <w:b w:val="0"/>
        <w:bCs/>
        <w:sz w:val="22"/>
      </w:rPr>
    </w:lvl>
    <w:lvl w:ilvl="1">
      <w:start w:val="1"/>
      <w:numFmt w:val="lowerLetter"/>
      <w:lvlText w:val="%2."/>
      <w:lvlJc w:val="left"/>
      <w:pPr>
        <w:tabs>
          <w:tab w:val="num" w:pos="568"/>
        </w:tabs>
        <w:ind w:left="2008" w:hanging="360"/>
      </w:pPr>
      <w:rPr>
        <w:rFonts w:hint="default"/>
      </w:rPr>
    </w:lvl>
    <w:lvl w:ilvl="2">
      <w:start w:val="1"/>
      <w:numFmt w:val="lowerRoman"/>
      <w:lvlText w:val="%3."/>
      <w:lvlJc w:val="right"/>
      <w:pPr>
        <w:tabs>
          <w:tab w:val="num" w:pos="568"/>
        </w:tabs>
        <w:ind w:left="2728" w:hanging="180"/>
      </w:pPr>
      <w:rPr>
        <w:rFonts w:hint="default"/>
      </w:rPr>
    </w:lvl>
    <w:lvl w:ilvl="3">
      <w:start w:val="1"/>
      <w:numFmt w:val="decimal"/>
      <w:lvlText w:val="%4."/>
      <w:lvlJc w:val="left"/>
      <w:pPr>
        <w:tabs>
          <w:tab w:val="num" w:pos="568"/>
        </w:tabs>
        <w:ind w:left="3448" w:hanging="360"/>
      </w:pPr>
      <w:rPr>
        <w:rFonts w:hint="default"/>
        <w:b w:val="0"/>
      </w:rPr>
    </w:lvl>
    <w:lvl w:ilvl="4">
      <w:start w:val="1"/>
      <w:numFmt w:val="lowerLetter"/>
      <w:lvlText w:val="%5."/>
      <w:lvlJc w:val="left"/>
      <w:pPr>
        <w:tabs>
          <w:tab w:val="num" w:pos="568"/>
        </w:tabs>
        <w:ind w:left="4168" w:hanging="360"/>
      </w:pPr>
      <w:rPr>
        <w:rFonts w:hint="default"/>
      </w:rPr>
    </w:lvl>
    <w:lvl w:ilvl="5">
      <w:start w:val="1"/>
      <w:numFmt w:val="lowerRoman"/>
      <w:lvlText w:val="%6."/>
      <w:lvlJc w:val="right"/>
      <w:pPr>
        <w:tabs>
          <w:tab w:val="num" w:pos="568"/>
        </w:tabs>
        <w:ind w:left="4888" w:hanging="180"/>
      </w:pPr>
      <w:rPr>
        <w:rFonts w:hint="default"/>
      </w:rPr>
    </w:lvl>
    <w:lvl w:ilvl="6">
      <w:start w:val="1"/>
      <w:numFmt w:val="decimal"/>
      <w:lvlText w:val="%7."/>
      <w:lvlJc w:val="left"/>
      <w:pPr>
        <w:tabs>
          <w:tab w:val="num" w:pos="568"/>
        </w:tabs>
        <w:ind w:left="5608" w:hanging="360"/>
      </w:pPr>
      <w:rPr>
        <w:rFonts w:hint="default"/>
      </w:rPr>
    </w:lvl>
    <w:lvl w:ilvl="7">
      <w:start w:val="1"/>
      <w:numFmt w:val="lowerLetter"/>
      <w:lvlText w:val="%8."/>
      <w:lvlJc w:val="left"/>
      <w:pPr>
        <w:tabs>
          <w:tab w:val="num" w:pos="568"/>
        </w:tabs>
        <w:ind w:left="6328" w:hanging="360"/>
      </w:pPr>
      <w:rPr>
        <w:rFonts w:hint="default"/>
      </w:rPr>
    </w:lvl>
    <w:lvl w:ilvl="8">
      <w:start w:val="1"/>
      <w:numFmt w:val="lowerRoman"/>
      <w:lvlText w:val="%9."/>
      <w:lvlJc w:val="right"/>
      <w:pPr>
        <w:tabs>
          <w:tab w:val="num" w:pos="568"/>
        </w:tabs>
        <w:ind w:left="7048" w:hanging="180"/>
      </w:pPr>
      <w:rPr>
        <w:rFonts w:hint="default"/>
      </w:rPr>
    </w:lvl>
  </w:abstractNum>
  <w:abstractNum w:abstractNumId="40" w15:restartNumberingAfterBreak="0">
    <w:nsid w:val="66132265"/>
    <w:multiLevelType w:val="multilevel"/>
    <w:tmpl w:val="093CB52C"/>
    <w:lvl w:ilvl="0">
      <w:start w:val="1"/>
      <w:numFmt w:val="decimal"/>
      <w:pStyle w:val="Punkt"/>
      <w:lvlText w:val="%1."/>
      <w:lvlJc w:val="left"/>
      <w:pPr>
        <w:ind w:left="397" w:hanging="397"/>
      </w:pPr>
      <w:rPr>
        <w:rFonts w:ascii="Times New Roman" w:hAnsi="Times New Roman" w:cs="Times New Roman" w:hint="default"/>
        <w:b w:val="0"/>
        <w:i w:val="0"/>
        <w:sz w:val="22"/>
        <w:szCs w:val="20"/>
      </w:rPr>
    </w:lvl>
    <w:lvl w:ilvl="1">
      <w:start w:val="1"/>
      <w:numFmt w:val="decimal"/>
      <w:pStyle w:val="P1"/>
      <w:lvlText w:val="%1.%2."/>
      <w:lvlJc w:val="left"/>
      <w:pPr>
        <w:ind w:left="624" w:hanging="624"/>
      </w:pPr>
      <w:rPr>
        <w:rFonts w:ascii="Times New Roman" w:hAnsi="Times New Roman" w:cs="Times New Roman" w:hint="default"/>
        <w:b w:val="0"/>
        <w:i w:val="0"/>
        <w:strike w:val="0"/>
        <w:dstrike w:val="0"/>
        <w:color w:val="auto"/>
        <w:sz w:val="22"/>
        <w:szCs w:val="22"/>
        <w:u w:val="none"/>
        <w:effect w:val="none"/>
      </w:rPr>
    </w:lvl>
    <w:lvl w:ilvl="2">
      <w:start w:val="1"/>
      <w:numFmt w:val="decimal"/>
      <w:pStyle w:val="P2"/>
      <w:lvlText w:val="%1.%2.%3."/>
      <w:lvlJc w:val="left"/>
      <w:pPr>
        <w:ind w:left="823" w:hanging="681"/>
      </w:pPr>
      <w:rPr>
        <w:rFonts w:ascii="Times New Roman" w:hAnsi="Times New Roman" w:cs="Times New Roman" w:hint="default"/>
        <w:b w:val="0"/>
        <w:i w:val="0"/>
        <w:color w:val="auto"/>
        <w:sz w:val="22"/>
        <w:szCs w:val="22"/>
      </w:rPr>
    </w:lvl>
    <w:lvl w:ilvl="3">
      <w:start w:val="1"/>
      <w:numFmt w:val="decimal"/>
      <w:pStyle w:val="P3"/>
      <w:lvlText w:val="%1.%2.%3.%4."/>
      <w:lvlJc w:val="left"/>
      <w:pPr>
        <w:tabs>
          <w:tab w:val="num" w:pos="1247"/>
        </w:tabs>
        <w:ind w:left="1701" w:hanging="454"/>
      </w:pPr>
      <w:rPr>
        <w:rFonts w:ascii="Arial" w:hAnsi="Arial" w:cs="Times New Roman" w:hint="default"/>
        <w:b w:val="0"/>
        <w:i w:val="0"/>
        <w:sz w:val="24"/>
      </w:rPr>
    </w:lvl>
    <w:lvl w:ilvl="4">
      <w:start w:val="1"/>
      <w:numFmt w:val="decimal"/>
      <w:pStyle w:val="P4"/>
      <w:lvlText w:val="%1.%2.%3.%4.%5."/>
      <w:lvlJc w:val="left"/>
      <w:pPr>
        <w:ind w:left="2155" w:hanging="454"/>
      </w:pPr>
      <w:rPr>
        <w:rFonts w:ascii="Arial" w:hAnsi="Arial" w:cs="Times New Roman" w:hint="default"/>
        <w:b w:val="0"/>
        <w:i w:val="0"/>
        <w:sz w:val="24"/>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41" w15:restartNumberingAfterBreak="0">
    <w:nsid w:val="70182623"/>
    <w:multiLevelType w:val="hybridMultilevel"/>
    <w:tmpl w:val="8AAC57F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0A125DA"/>
    <w:multiLevelType w:val="hybridMultilevel"/>
    <w:tmpl w:val="20FEFACA"/>
    <w:lvl w:ilvl="0" w:tplc="C13EDF72">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C1805B2"/>
    <w:multiLevelType w:val="hybridMultilevel"/>
    <w:tmpl w:val="73B0B988"/>
    <w:lvl w:ilvl="0" w:tplc="BC989890">
      <w:start w:val="1"/>
      <w:numFmt w:val="decimal"/>
      <w:lvlText w:val="%1."/>
      <w:lvlJc w:val="left"/>
      <w:pPr>
        <w:ind w:left="36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C1C1C6B"/>
    <w:multiLevelType w:val="hybridMultilevel"/>
    <w:tmpl w:val="7EE8FD2C"/>
    <w:lvl w:ilvl="0" w:tplc="490E1942">
      <w:start w:val="1"/>
      <w:numFmt w:val="decimal"/>
      <w:lvlText w:val="%1)"/>
      <w:lvlJc w:val="left"/>
      <w:pPr>
        <w:ind w:left="654"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45" w15:restartNumberingAfterBreak="0">
    <w:nsid w:val="7D492C27"/>
    <w:multiLevelType w:val="hybridMultilevel"/>
    <w:tmpl w:val="35BAAA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68116569">
    <w:abstractNumId w:val="2"/>
  </w:num>
  <w:num w:numId="2" w16cid:durableId="183860383">
    <w:abstractNumId w:val="3"/>
  </w:num>
  <w:num w:numId="3" w16cid:durableId="39064114">
    <w:abstractNumId w:val="4"/>
  </w:num>
  <w:num w:numId="4" w16cid:durableId="1711101145">
    <w:abstractNumId w:val="5"/>
  </w:num>
  <w:num w:numId="5" w16cid:durableId="1299217765">
    <w:abstractNumId w:val="11"/>
  </w:num>
  <w:num w:numId="6" w16cid:durableId="2046250711">
    <w:abstractNumId w:val="16"/>
  </w:num>
  <w:num w:numId="7" w16cid:durableId="1485468599">
    <w:abstractNumId w:val="17"/>
  </w:num>
  <w:num w:numId="8" w16cid:durableId="1792552033">
    <w:abstractNumId w:val="18"/>
  </w:num>
  <w:num w:numId="9" w16cid:durableId="848757877">
    <w:abstractNumId w:val="19"/>
  </w:num>
  <w:num w:numId="10" w16cid:durableId="1221097186">
    <w:abstractNumId w:val="20"/>
  </w:num>
  <w:num w:numId="11" w16cid:durableId="1938126423">
    <w:abstractNumId w:val="21"/>
  </w:num>
  <w:num w:numId="12" w16cid:durableId="47995832">
    <w:abstractNumId w:val="33"/>
  </w:num>
  <w:num w:numId="13" w16cid:durableId="472523264">
    <w:abstractNumId w:val="42"/>
  </w:num>
  <w:num w:numId="14" w16cid:durableId="1122916828">
    <w:abstractNumId w:val="29"/>
  </w:num>
  <w:num w:numId="15" w16cid:durableId="1937595771">
    <w:abstractNumId w:val="30"/>
  </w:num>
  <w:num w:numId="16" w16cid:durableId="829714441">
    <w:abstractNumId w:val="32"/>
  </w:num>
  <w:num w:numId="17" w16cid:durableId="694422311">
    <w:abstractNumId w:val="1"/>
  </w:num>
  <w:num w:numId="18" w16cid:durableId="537401881">
    <w:abstractNumId w:val="0"/>
  </w:num>
  <w:num w:numId="19" w16cid:durableId="711003420">
    <w:abstractNumId w:val="9"/>
    <w:lvlOverride w:ilvl="0">
      <w:startOverride w:val="1"/>
    </w:lvlOverride>
  </w:num>
  <w:num w:numId="20" w16cid:durableId="1243223709">
    <w:abstractNumId w:val="24"/>
  </w:num>
  <w:num w:numId="21" w16cid:durableId="854728293">
    <w:abstractNumId w:val="22"/>
  </w:num>
  <w:num w:numId="22" w16cid:durableId="1929386139">
    <w:abstractNumId w:val="37"/>
  </w:num>
  <w:num w:numId="23" w16cid:durableId="1587180061">
    <w:abstractNumId w:val="34"/>
  </w:num>
  <w:num w:numId="24" w16cid:durableId="1834640469">
    <w:abstractNumId w:val="36"/>
  </w:num>
  <w:num w:numId="25" w16cid:durableId="1192452312">
    <w:abstractNumId w:val="38"/>
  </w:num>
  <w:num w:numId="26" w16cid:durableId="1401518537">
    <w:abstractNumId w:val="31"/>
  </w:num>
  <w:num w:numId="27" w16cid:durableId="297152758">
    <w:abstractNumId w:val="45"/>
  </w:num>
  <w:num w:numId="28" w16cid:durableId="1373112779">
    <w:abstractNumId w:val="43"/>
  </w:num>
  <w:num w:numId="29" w16cid:durableId="1896117738">
    <w:abstractNumId w:val="39"/>
  </w:num>
  <w:num w:numId="30" w16cid:durableId="887030333">
    <w:abstractNumId w:val="26"/>
  </w:num>
  <w:num w:numId="31" w16cid:durableId="2140564149">
    <w:abstractNumId w:val="27"/>
  </w:num>
  <w:num w:numId="32" w16cid:durableId="1294407765">
    <w:abstractNumId w:val="25"/>
  </w:num>
  <w:num w:numId="33" w16cid:durableId="245068919">
    <w:abstractNumId w:val="23"/>
  </w:num>
  <w:num w:numId="34" w16cid:durableId="1668484917">
    <w:abstractNumId w:val="28"/>
  </w:num>
  <w:num w:numId="35" w16cid:durableId="17660774">
    <w:abstractNumId w:val="41"/>
  </w:num>
  <w:num w:numId="36" w16cid:durableId="13775811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169848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12362341">
    <w:abstractNumId w:val="6"/>
  </w:num>
  <w:num w:numId="39" w16cid:durableId="419646061">
    <w:abstractNumId w:val="7"/>
  </w:num>
  <w:num w:numId="40" w16cid:durableId="342585923">
    <w:abstractNumId w:val="8"/>
  </w:num>
  <w:num w:numId="41" w16cid:durableId="1781683836">
    <w:abstractNumId w:val="10"/>
  </w:num>
  <w:num w:numId="42" w16cid:durableId="34736785">
    <w:abstractNumId w:val="12"/>
  </w:num>
  <w:num w:numId="43" w16cid:durableId="369190416">
    <w:abstractNumId w:val="13"/>
  </w:num>
  <w:num w:numId="44" w16cid:durableId="330450544">
    <w:abstractNumId w:val="14"/>
  </w:num>
  <w:num w:numId="45" w16cid:durableId="1758166649">
    <w:abstractNumId w:val="15"/>
  </w:num>
  <w:num w:numId="46" w16cid:durableId="103843678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280"/>
    <w:rsid w:val="00005977"/>
    <w:rsid w:val="0002653D"/>
    <w:rsid w:val="000E2635"/>
    <w:rsid w:val="002737CD"/>
    <w:rsid w:val="002F31EE"/>
    <w:rsid w:val="00332881"/>
    <w:rsid w:val="0035015B"/>
    <w:rsid w:val="003D185C"/>
    <w:rsid w:val="004558F5"/>
    <w:rsid w:val="005B7101"/>
    <w:rsid w:val="006051F2"/>
    <w:rsid w:val="006741A3"/>
    <w:rsid w:val="006D0B2F"/>
    <w:rsid w:val="007250F2"/>
    <w:rsid w:val="00797797"/>
    <w:rsid w:val="007C1280"/>
    <w:rsid w:val="008577F9"/>
    <w:rsid w:val="00A71ADF"/>
    <w:rsid w:val="00AA3021"/>
    <w:rsid w:val="00B1693D"/>
    <w:rsid w:val="00B81973"/>
    <w:rsid w:val="00BC23C3"/>
    <w:rsid w:val="00C50F5D"/>
    <w:rsid w:val="00CF6A57"/>
    <w:rsid w:val="00D16EAD"/>
    <w:rsid w:val="00D307FF"/>
    <w:rsid w:val="00E307D4"/>
    <w:rsid w:val="00EB4487"/>
    <w:rsid w:val="00EC189E"/>
    <w:rsid w:val="00ED3C48"/>
    <w:rsid w:val="00F913B0"/>
    <w:rsid w:val="00FC60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5778A2"/>
  <w15:chartTrackingRefBased/>
  <w15:docId w15:val="{A247ADDA-C7D1-49BD-A42C-5E25CC147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1280"/>
    <w:pPr>
      <w:suppressAutoHyphens/>
      <w:spacing w:after="0" w:line="240" w:lineRule="auto"/>
    </w:pPr>
    <w:rPr>
      <w:rFonts w:ascii="Times New Roman" w:eastAsia="Times New Roman" w:hAnsi="Times New Roman" w:cs="Times New Roman"/>
      <w:sz w:val="24"/>
      <w:szCs w:val="24"/>
      <w:lang w:eastAsia="zh-CN"/>
    </w:rPr>
  </w:style>
  <w:style w:type="paragraph" w:styleId="Nagwek1">
    <w:name w:val="heading 1"/>
    <w:basedOn w:val="Normalny"/>
    <w:next w:val="Normalny"/>
    <w:link w:val="Nagwek1Znak"/>
    <w:qFormat/>
    <w:rsid w:val="007C1280"/>
    <w:pPr>
      <w:keepNext/>
      <w:numPr>
        <w:numId w:val="1"/>
      </w:numPr>
      <w:spacing w:line="340" w:lineRule="exact"/>
      <w:outlineLvl w:val="0"/>
    </w:pPr>
    <w:rPr>
      <w:sz w:val="2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C1280"/>
    <w:rPr>
      <w:rFonts w:ascii="Times New Roman" w:eastAsia="Times New Roman" w:hAnsi="Times New Roman" w:cs="Times New Roman"/>
      <w:sz w:val="26"/>
      <w:szCs w:val="20"/>
      <w:lang w:eastAsia="zh-CN"/>
    </w:rPr>
  </w:style>
  <w:style w:type="character" w:customStyle="1" w:styleId="WW8Num1z0">
    <w:name w:val="WW8Num1z0"/>
    <w:rsid w:val="007C1280"/>
    <w:rPr>
      <w:rFonts w:ascii="Symbol" w:hAnsi="Symbol" w:cs="Symbol"/>
    </w:rPr>
  </w:style>
  <w:style w:type="character" w:customStyle="1" w:styleId="WW8Num2z0">
    <w:name w:val="WW8Num2z0"/>
    <w:rsid w:val="007C1280"/>
    <w:rPr>
      <w:rFonts w:hint="default"/>
      <w:sz w:val="22"/>
      <w:szCs w:val="22"/>
    </w:rPr>
  </w:style>
  <w:style w:type="character" w:customStyle="1" w:styleId="WW8Num2z1">
    <w:name w:val="WW8Num2z1"/>
    <w:rsid w:val="007C1280"/>
  </w:style>
  <w:style w:type="character" w:customStyle="1" w:styleId="WW8Num2z2">
    <w:name w:val="WW8Num2z2"/>
    <w:rsid w:val="007C1280"/>
  </w:style>
  <w:style w:type="character" w:customStyle="1" w:styleId="WW8Num2z3">
    <w:name w:val="WW8Num2z3"/>
    <w:rsid w:val="007C1280"/>
  </w:style>
  <w:style w:type="character" w:customStyle="1" w:styleId="WW8Num2z4">
    <w:name w:val="WW8Num2z4"/>
    <w:rsid w:val="007C1280"/>
  </w:style>
  <w:style w:type="character" w:customStyle="1" w:styleId="WW8Num2z5">
    <w:name w:val="WW8Num2z5"/>
    <w:rsid w:val="007C1280"/>
  </w:style>
  <w:style w:type="character" w:customStyle="1" w:styleId="WW8Num2z6">
    <w:name w:val="WW8Num2z6"/>
    <w:rsid w:val="007C1280"/>
  </w:style>
  <w:style w:type="character" w:customStyle="1" w:styleId="WW8Num2z7">
    <w:name w:val="WW8Num2z7"/>
    <w:rsid w:val="007C1280"/>
  </w:style>
  <w:style w:type="character" w:customStyle="1" w:styleId="WW8Num2z8">
    <w:name w:val="WW8Num2z8"/>
    <w:rsid w:val="007C1280"/>
  </w:style>
  <w:style w:type="character" w:customStyle="1" w:styleId="WW8Num3z0">
    <w:name w:val="WW8Num3z0"/>
    <w:rsid w:val="007C1280"/>
    <w:rPr>
      <w:sz w:val="22"/>
      <w:szCs w:val="22"/>
    </w:rPr>
  </w:style>
  <w:style w:type="character" w:customStyle="1" w:styleId="WW8Num3z1">
    <w:name w:val="WW8Num3z1"/>
    <w:rsid w:val="007C1280"/>
    <w:rPr>
      <w:rFonts w:ascii="Symbol" w:hAnsi="Symbol" w:cs="Symbol" w:hint="default"/>
    </w:rPr>
  </w:style>
  <w:style w:type="character" w:customStyle="1" w:styleId="WW8Num3z2">
    <w:name w:val="WW8Num3z2"/>
    <w:rsid w:val="007C1280"/>
  </w:style>
  <w:style w:type="character" w:customStyle="1" w:styleId="WW8Num3z3">
    <w:name w:val="WW8Num3z3"/>
    <w:rsid w:val="007C1280"/>
  </w:style>
  <w:style w:type="character" w:customStyle="1" w:styleId="WW8Num3z4">
    <w:name w:val="WW8Num3z4"/>
    <w:rsid w:val="007C1280"/>
  </w:style>
  <w:style w:type="character" w:customStyle="1" w:styleId="WW8Num3z5">
    <w:name w:val="WW8Num3z5"/>
    <w:rsid w:val="007C1280"/>
  </w:style>
  <w:style w:type="character" w:customStyle="1" w:styleId="WW8Num3z6">
    <w:name w:val="WW8Num3z6"/>
    <w:rsid w:val="007C1280"/>
  </w:style>
  <w:style w:type="character" w:customStyle="1" w:styleId="WW8Num3z7">
    <w:name w:val="WW8Num3z7"/>
    <w:rsid w:val="007C1280"/>
  </w:style>
  <w:style w:type="character" w:customStyle="1" w:styleId="WW8Num3z8">
    <w:name w:val="WW8Num3z8"/>
    <w:rsid w:val="007C1280"/>
  </w:style>
  <w:style w:type="character" w:customStyle="1" w:styleId="WW8Num4z0">
    <w:name w:val="WW8Num4z0"/>
    <w:rsid w:val="007C1280"/>
    <w:rPr>
      <w:rFonts w:ascii="Times New Roman" w:hAnsi="Times New Roman" w:cs="Times New Roman" w:hint="default"/>
    </w:rPr>
  </w:style>
  <w:style w:type="character" w:customStyle="1" w:styleId="WW8Num4z1">
    <w:name w:val="WW8Num4z1"/>
    <w:rsid w:val="007C1280"/>
    <w:rPr>
      <w:rFonts w:hint="default"/>
    </w:rPr>
  </w:style>
  <w:style w:type="character" w:customStyle="1" w:styleId="WW8Num5z0">
    <w:name w:val="WW8Num5z0"/>
    <w:rsid w:val="007C1280"/>
    <w:rPr>
      <w:rFonts w:hint="default"/>
    </w:rPr>
  </w:style>
  <w:style w:type="character" w:customStyle="1" w:styleId="WW8Num5z1">
    <w:name w:val="WW8Num5z1"/>
    <w:rsid w:val="007C1280"/>
  </w:style>
  <w:style w:type="character" w:customStyle="1" w:styleId="WW8Num5z2">
    <w:name w:val="WW8Num5z2"/>
    <w:rsid w:val="007C1280"/>
  </w:style>
  <w:style w:type="character" w:customStyle="1" w:styleId="WW8Num5z3">
    <w:name w:val="WW8Num5z3"/>
    <w:rsid w:val="007C1280"/>
  </w:style>
  <w:style w:type="character" w:customStyle="1" w:styleId="WW8Num5z4">
    <w:name w:val="WW8Num5z4"/>
    <w:rsid w:val="007C1280"/>
  </w:style>
  <w:style w:type="character" w:customStyle="1" w:styleId="WW8Num5z5">
    <w:name w:val="WW8Num5z5"/>
    <w:rsid w:val="007C1280"/>
  </w:style>
  <w:style w:type="character" w:customStyle="1" w:styleId="WW8Num5z6">
    <w:name w:val="WW8Num5z6"/>
    <w:rsid w:val="007C1280"/>
  </w:style>
  <w:style w:type="character" w:customStyle="1" w:styleId="WW8Num5z7">
    <w:name w:val="WW8Num5z7"/>
    <w:rsid w:val="007C1280"/>
  </w:style>
  <w:style w:type="character" w:customStyle="1" w:styleId="WW8Num5z8">
    <w:name w:val="WW8Num5z8"/>
    <w:rsid w:val="007C1280"/>
  </w:style>
  <w:style w:type="character" w:customStyle="1" w:styleId="WW8Num6z0">
    <w:name w:val="WW8Num6z0"/>
    <w:rsid w:val="007C1280"/>
    <w:rPr>
      <w:rFonts w:ascii="Times New Roman" w:eastAsia="Arial" w:hAnsi="Times New Roman" w:cs="Times New Roman" w:hint="default"/>
      <w:sz w:val="22"/>
    </w:rPr>
  </w:style>
  <w:style w:type="character" w:customStyle="1" w:styleId="WW8Num6z1">
    <w:name w:val="WW8Num6z1"/>
    <w:rsid w:val="007C1280"/>
    <w:rPr>
      <w:rFonts w:hint="default"/>
    </w:rPr>
  </w:style>
  <w:style w:type="character" w:customStyle="1" w:styleId="WW8Num7z0">
    <w:name w:val="WW8Num7z0"/>
    <w:rsid w:val="007C1280"/>
  </w:style>
  <w:style w:type="character" w:customStyle="1" w:styleId="WW8Num7z1">
    <w:name w:val="WW8Num7z1"/>
    <w:rsid w:val="007C1280"/>
    <w:rPr>
      <w:rFonts w:ascii="Symbol" w:hAnsi="Symbol" w:cs="Symbol" w:hint="default"/>
    </w:rPr>
  </w:style>
  <w:style w:type="character" w:customStyle="1" w:styleId="WW8Num7z2">
    <w:name w:val="WW8Num7z2"/>
    <w:rsid w:val="007C1280"/>
  </w:style>
  <w:style w:type="character" w:customStyle="1" w:styleId="WW8Num7z3">
    <w:name w:val="WW8Num7z3"/>
    <w:rsid w:val="007C1280"/>
  </w:style>
  <w:style w:type="character" w:customStyle="1" w:styleId="WW8Num7z4">
    <w:name w:val="WW8Num7z4"/>
    <w:rsid w:val="007C1280"/>
  </w:style>
  <w:style w:type="character" w:customStyle="1" w:styleId="WW8Num7z5">
    <w:name w:val="WW8Num7z5"/>
    <w:rsid w:val="007C1280"/>
  </w:style>
  <w:style w:type="character" w:customStyle="1" w:styleId="WW8Num7z6">
    <w:name w:val="WW8Num7z6"/>
    <w:rsid w:val="007C1280"/>
  </w:style>
  <w:style w:type="character" w:customStyle="1" w:styleId="WW8Num7z7">
    <w:name w:val="WW8Num7z7"/>
    <w:rsid w:val="007C1280"/>
  </w:style>
  <w:style w:type="character" w:customStyle="1" w:styleId="WW8Num7z8">
    <w:name w:val="WW8Num7z8"/>
    <w:rsid w:val="007C1280"/>
  </w:style>
  <w:style w:type="character" w:customStyle="1" w:styleId="WW8Num8z0">
    <w:name w:val="WW8Num8z0"/>
    <w:rsid w:val="007C1280"/>
    <w:rPr>
      <w:sz w:val="22"/>
      <w:szCs w:val="22"/>
    </w:rPr>
  </w:style>
  <w:style w:type="character" w:customStyle="1" w:styleId="WW8Num8z1">
    <w:name w:val="WW8Num8z1"/>
    <w:rsid w:val="007C1280"/>
  </w:style>
  <w:style w:type="character" w:customStyle="1" w:styleId="WW8Num8z2">
    <w:name w:val="WW8Num8z2"/>
    <w:rsid w:val="007C1280"/>
  </w:style>
  <w:style w:type="character" w:customStyle="1" w:styleId="WW8Num8z3">
    <w:name w:val="WW8Num8z3"/>
    <w:rsid w:val="007C1280"/>
  </w:style>
  <w:style w:type="character" w:customStyle="1" w:styleId="WW8Num8z4">
    <w:name w:val="WW8Num8z4"/>
    <w:rsid w:val="007C1280"/>
  </w:style>
  <w:style w:type="character" w:customStyle="1" w:styleId="WW8Num8z5">
    <w:name w:val="WW8Num8z5"/>
    <w:rsid w:val="007C1280"/>
  </w:style>
  <w:style w:type="character" w:customStyle="1" w:styleId="WW8Num8z6">
    <w:name w:val="WW8Num8z6"/>
    <w:rsid w:val="007C1280"/>
  </w:style>
  <w:style w:type="character" w:customStyle="1" w:styleId="WW8Num8z7">
    <w:name w:val="WW8Num8z7"/>
    <w:rsid w:val="007C1280"/>
  </w:style>
  <w:style w:type="character" w:customStyle="1" w:styleId="WW8Num8z8">
    <w:name w:val="WW8Num8z8"/>
    <w:rsid w:val="007C1280"/>
  </w:style>
  <w:style w:type="character" w:customStyle="1" w:styleId="WW8Num9z0">
    <w:name w:val="WW8Num9z0"/>
    <w:rsid w:val="007C1280"/>
  </w:style>
  <w:style w:type="character" w:customStyle="1" w:styleId="WW8Num9z1">
    <w:name w:val="WW8Num9z1"/>
    <w:rsid w:val="007C1280"/>
  </w:style>
  <w:style w:type="character" w:customStyle="1" w:styleId="WW8Num9z2">
    <w:name w:val="WW8Num9z2"/>
    <w:rsid w:val="007C1280"/>
  </w:style>
  <w:style w:type="character" w:customStyle="1" w:styleId="WW8Num9z3">
    <w:name w:val="WW8Num9z3"/>
    <w:rsid w:val="007C1280"/>
  </w:style>
  <w:style w:type="character" w:customStyle="1" w:styleId="WW8Num9z4">
    <w:name w:val="WW8Num9z4"/>
    <w:rsid w:val="007C1280"/>
  </w:style>
  <w:style w:type="character" w:customStyle="1" w:styleId="WW8Num9z5">
    <w:name w:val="WW8Num9z5"/>
    <w:rsid w:val="007C1280"/>
  </w:style>
  <w:style w:type="character" w:customStyle="1" w:styleId="WW8Num9z6">
    <w:name w:val="WW8Num9z6"/>
    <w:rsid w:val="007C1280"/>
  </w:style>
  <w:style w:type="character" w:customStyle="1" w:styleId="WW8Num9z7">
    <w:name w:val="WW8Num9z7"/>
    <w:rsid w:val="007C1280"/>
  </w:style>
  <w:style w:type="character" w:customStyle="1" w:styleId="WW8Num9z8">
    <w:name w:val="WW8Num9z8"/>
    <w:rsid w:val="007C1280"/>
  </w:style>
  <w:style w:type="character" w:customStyle="1" w:styleId="WW8Num10z0">
    <w:name w:val="WW8Num10z0"/>
    <w:rsid w:val="007C1280"/>
    <w:rPr>
      <w:rFonts w:eastAsia="Calibri"/>
      <w:sz w:val="22"/>
      <w:szCs w:val="22"/>
      <w:lang w:eastAsia="en-US"/>
    </w:rPr>
  </w:style>
  <w:style w:type="character" w:customStyle="1" w:styleId="WW8Num10z1">
    <w:name w:val="WW8Num10z1"/>
    <w:rsid w:val="007C1280"/>
  </w:style>
  <w:style w:type="character" w:customStyle="1" w:styleId="WW8Num10z2">
    <w:name w:val="WW8Num10z2"/>
    <w:rsid w:val="007C1280"/>
  </w:style>
  <w:style w:type="character" w:customStyle="1" w:styleId="WW8Num10z3">
    <w:name w:val="WW8Num10z3"/>
    <w:rsid w:val="007C1280"/>
  </w:style>
  <w:style w:type="character" w:customStyle="1" w:styleId="WW8Num10z4">
    <w:name w:val="WW8Num10z4"/>
    <w:rsid w:val="007C1280"/>
  </w:style>
  <w:style w:type="character" w:customStyle="1" w:styleId="WW8Num10z5">
    <w:name w:val="WW8Num10z5"/>
    <w:rsid w:val="007C1280"/>
  </w:style>
  <w:style w:type="character" w:customStyle="1" w:styleId="WW8Num10z6">
    <w:name w:val="WW8Num10z6"/>
    <w:rsid w:val="007C1280"/>
  </w:style>
  <w:style w:type="character" w:customStyle="1" w:styleId="WW8Num10z7">
    <w:name w:val="WW8Num10z7"/>
    <w:rsid w:val="007C1280"/>
  </w:style>
  <w:style w:type="character" w:customStyle="1" w:styleId="WW8Num10z8">
    <w:name w:val="WW8Num10z8"/>
    <w:rsid w:val="007C1280"/>
  </w:style>
  <w:style w:type="character" w:customStyle="1" w:styleId="WW8Num11z0">
    <w:name w:val="WW8Num11z0"/>
    <w:rsid w:val="007C1280"/>
    <w:rPr>
      <w:rFonts w:hint="default"/>
      <w:sz w:val="22"/>
      <w:szCs w:val="22"/>
    </w:rPr>
  </w:style>
  <w:style w:type="character" w:customStyle="1" w:styleId="WW8Num12z0">
    <w:name w:val="WW8Num12z0"/>
    <w:rsid w:val="007C1280"/>
    <w:rPr>
      <w:rFonts w:hint="default"/>
      <w:sz w:val="22"/>
      <w:szCs w:val="22"/>
    </w:rPr>
  </w:style>
  <w:style w:type="character" w:customStyle="1" w:styleId="WW8Num12z1">
    <w:name w:val="WW8Num12z1"/>
    <w:rsid w:val="007C1280"/>
  </w:style>
  <w:style w:type="character" w:customStyle="1" w:styleId="WW8Num12z2">
    <w:name w:val="WW8Num12z2"/>
    <w:rsid w:val="007C1280"/>
  </w:style>
  <w:style w:type="character" w:customStyle="1" w:styleId="WW8Num12z3">
    <w:name w:val="WW8Num12z3"/>
    <w:rsid w:val="007C1280"/>
  </w:style>
  <w:style w:type="character" w:customStyle="1" w:styleId="WW8Num12z4">
    <w:name w:val="WW8Num12z4"/>
    <w:rsid w:val="007C1280"/>
  </w:style>
  <w:style w:type="character" w:customStyle="1" w:styleId="WW8Num12z5">
    <w:name w:val="WW8Num12z5"/>
    <w:rsid w:val="007C1280"/>
  </w:style>
  <w:style w:type="character" w:customStyle="1" w:styleId="WW8Num12z6">
    <w:name w:val="WW8Num12z6"/>
    <w:rsid w:val="007C1280"/>
  </w:style>
  <w:style w:type="character" w:customStyle="1" w:styleId="WW8Num12z7">
    <w:name w:val="WW8Num12z7"/>
    <w:rsid w:val="007C1280"/>
  </w:style>
  <w:style w:type="character" w:customStyle="1" w:styleId="WW8Num12z8">
    <w:name w:val="WW8Num12z8"/>
    <w:rsid w:val="007C1280"/>
  </w:style>
  <w:style w:type="character" w:customStyle="1" w:styleId="WW8Num13z0">
    <w:name w:val="WW8Num13z0"/>
    <w:rsid w:val="007C1280"/>
    <w:rPr>
      <w:rFonts w:hint="default"/>
      <w:bCs/>
      <w:sz w:val="22"/>
      <w:szCs w:val="22"/>
    </w:rPr>
  </w:style>
  <w:style w:type="character" w:customStyle="1" w:styleId="WW8Num13z1">
    <w:name w:val="WW8Num13z1"/>
    <w:rsid w:val="007C1280"/>
    <w:rPr>
      <w:rFonts w:ascii="Courier New" w:hAnsi="Courier New" w:cs="Courier New" w:hint="default"/>
    </w:rPr>
  </w:style>
  <w:style w:type="character" w:customStyle="1" w:styleId="WW8Num13z2">
    <w:name w:val="WW8Num13z2"/>
    <w:rsid w:val="007C1280"/>
    <w:rPr>
      <w:rFonts w:ascii="Wingdings" w:hAnsi="Wingdings" w:cs="Wingdings" w:hint="default"/>
    </w:rPr>
  </w:style>
  <w:style w:type="character" w:customStyle="1" w:styleId="WW8Num13z3">
    <w:name w:val="WW8Num13z3"/>
    <w:rsid w:val="007C1280"/>
    <w:rPr>
      <w:rFonts w:ascii="Symbol" w:hAnsi="Symbol" w:cs="Symbol" w:hint="default"/>
    </w:rPr>
  </w:style>
  <w:style w:type="character" w:customStyle="1" w:styleId="WW8Num14z0">
    <w:name w:val="WW8Num14z0"/>
    <w:rsid w:val="007C1280"/>
    <w:rPr>
      <w:rFonts w:ascii="Times New Roman" w:hAnsi="Times New Roman" w:cs="Times New Roman" w:hint="default"/>
      <w:sz w:val="22"/>
      <w:szCs w:val="22"/>
    </w:rPr>
  </w:style>
  <w:style w:type="character" w:customStyle="1" w:styleId="WW8Num14z1">
    <w:name w:val="WW8Num14z1"/>
    <w:rsid w:val="007C1280"/>
    <w:rPr>
      <w:rFonts w:hint="default"/>
    </w:rPr>
  </w:style>
  <w:style w:type="character" w:customStyle="1" w:styleId="WW8Num15z0">
    <w:name w:val="WW8Num15z0"/>
    <w:rsid w:val="007C1280"/>
  </w:style>
  <w:style w:type="character" w:customStyle="1" w:styleId="WW8Num15z1">
    <w:name w:val="WW8Num15z1"/>
    <w:rsid w:val="007C1280"/>
  </w:style>
  <w:style w:type="character" w:customStyle="1" w:styleId="WW8Num15z2">
    <w:name w:val="WW8Num15z2"/>
    <w:rsid w:val="007C1280"/>
  </w:style>
  <w:style w:type="character" w:customStyle="1" w:styleId="WW8Num15z3">
    <w:name w:val="WW8Num15z3"/>
    <w:rsid w:val="007C1280"/>
  </w:style>
  <w:style w:type="character" w:customStyle="1" w:styleId="WW8Num15z4">
    <w:name w:val="WW8Num15z4"/>
    <w:rsid w:val="007C1280"/>
  </w:style>
  <w:style w:type="character" w:customStyle="1" w:styleId="WW8Num15z5">
    <w:name w:val="WW8Num15z5"/>
    <w:rsid w:val="007C1280"/>
  </w:style>
  <w:style w:type="character" w:customStyle="1" w:styleId="WW8Num15z6">
    <w:name w:val="WW8Num15z6"/>
    <w:rsid w:val="007C1280"/>
  </w:style>
  <w:style w:type="character" w:customStyle="1" w:styleId="WW8Num15z7">
    <w:name w:val="WW8Num15z7"/>
    <w:rsid w:val="007C1280"/>
  </w:style>
  <w:style w:type="character" w:customStyle="1" w:styleId="WW8Num15z8">
    <w:name w:val="WW8Num15z8"/>
    <w:rsid w:val="007C1280"/>
  </w:style>
  <w:style w:type="character" w:customStyle="1" w:styleId="WW8Num16z0">
    <w:name w:val="WW8Num16z0"/>
    <w:rsid w:val="007C1280"/>
    <w:rPr>
      <w:rFonts w:hint="default"/>
      <w:sz w:val="22"/>
      <w:szCs w:val="22"/>
    </w:rPr>
  </w:style>
  <w:style w:type="character" w:customStyle="1" w:styleId="WW8Num16z1">
    <w:name w:val="WW8Num16z1"/>
    <w:rsid w:val="007C1280"/>
  </w:style>
  <w:style w:type="character" w:customStyle="1" w:styleId="WW8Num16z2">
    <w:name w:val="WW8Num16z2"/>
    <w:rsid w:val="007C1280"/>
  </w:style>
  <w:style w:type="character" w:customStyle="1" w:styleId="WW8Num16z3">
    <w:name w:val="WW8Num16z3"/>
    <w:rsid w:val="007C1280"/>
  </w:style>
  <w:style w:type="character" w:customStyle="1" w:styleId="WW8Num16z4">
    <w:name w:val="WW8Num16z4"/>
    <w:rsid w:val="007C1280"/>
  </w:style>
  <w:style w:type="character" w:customStyle="1" w:styleId="WW8Num16z5">
    <w:name w:val="WW8Num16z5"/>
    <w:rsid w:val="007C1280"/>
  </w:style>
  <w:style w:type="character" w:customStyle="1" w:styleId="WW8Num16z6">
    <w:name w:val="WW8Num16z6"/>
    <w:rsid w:val="007C1280"/>
  </w:style>
  <w:style w:type="character" w:customStyle="1" w:styleId="WW8Num16z7">
    <w:name w:val="WW8Num16z7"/>
    <w:rsid w:val="007C1280"/>
  </w:style>
  <w:style w:type="character" w:customStyle="1" w:styleId="WW8Num16z8">
    <w:name w:val="WW8Num16z8"/>
    <w:rsid w:val="007C1280"/>
  </w:style>
  <w:style w:type="character" w:customStyle="1" w:styleId="WW8Num17z0">
    <w:name w:val="WW8Num17z0"/>
    <w:rsid w:val="007C1280"/>
    <w:rPr>
      <w:rFonts w:hint="default"/>
      <w:b w:val="0"/>
    </w:rPr>
  </w:style>
  <w:style w:type="character" w:customStyle="1" w:styleId="WW8Num17z1">
    <w:name w:val="WW8Num17z1"/>
    <w:rsid w:val="007C1280"/>
    <w:rPr>
      <w:b/>
    </w:rPr>
  </w:style>
  <w:style w:type="character" w:customStyle="1" w:styleId="WW8Num17z2">
    <w:name w:val="WW8Num17z2"/>
    <w:rsid w:val="007C1280"/>
  </w:style>
  <w:style w:type="character" w:customStyle="1" w:styleId="WW8Num17z3">
    <w:name w:val="WW8Num17z3"/>
    <w:rsid w:val="007C1280"/>
  </w:style>
  <w:style w:type="character" w:customStyle="1" w:styleId="WW8Num17z4">
    <w:name w:val="WW8Num17z4"/>
    <w:rsid w:val="007C1280"/>
  </w:style>
  <w:style w:type="character" w:customStyle="1" w:styleId="WW8Num17z5">
    <w:name w:val="WW8Num17z5"/>
    <w:rsid w:val="007C1280"/>
  </w:style>
  <w:style w:type="character" w:customStyle="1" w:styleId="WW8Num17z6">
    <w:name w:val="WW8Num17z6"/>
    <w:rsid w:val="007C1280"/>
  </w:style>
  <w:style w:type="character" w:customStyle="1" w:styleId="WW8Num17z7">
    <w:name w:val="WW8Num17z7"/>
    <w:rsid w:val="007C1280"/>
  </w:style>
  <w:style w:type="character" w:customStyle="1" w:styleId="WW8Num17z8">
    <w:name w:val="WW8Num17z8"/>
    <w:rsid w:val="007C1280"/>
  </w:style>
  <w:style w:type="character" w:customStyle="1" w:styleId="WW8Num18z0">
    <w:name w:val="WW8Num18z0"/>
    <w:rsid w:val="007C1280"/>
    <w:rPr>
      <w:sz w:val="22"/>
      <w:szCs w:val="22"/>
    </w:rPr>
  </w:style>
  <w:style w:type="character" w:customStyle="1" w:styleId="WW8Num18z1">
    <w:name w:val="WW8Num18z1"/>
    <w:rsid w:val="007C1280"/>
  </w:style>
  <w:style w:type="character" w:customStyle="1" w:styleId="WW8Num18z2">
    <w:name w:val="WW8Num18z2"/>
    <w:rsid w:val="007C1280"/>
  </w:style>
  <w:style w:type="character" w:customStyle="1" w:styleId="WW8Num18z3">
    <w:name w:val="WW8Num18z3"/>
    <w:rsid w:val="007C1280"/>
  </w:style>
  <w:style w:type="character" w:customStyle="1" w:styleId="WW8Num18z4">
    <w:name w:val="WW8Num18z4"/>
    <w:rsid w:val="007C1280"/>
  </w:style>
  <w:style w:type="character" w:customStyle="1" w:styleId="WW8Num18z5">
    <w:name w:val="WW8Num18z5"/>
    <w:rsid w:val="007C1280"/>
  </w:style>
  <w:style w:type="character" w:customStyle="1" w:styleId="WW8Num18z6">
    <w:name w:val="WW8Num18z6"/>
    <w:rsid w:val="007C1280"/>
  </w:style>
  <w:style w:type="character" w:customStyle="1" w:styleId="WW8Num18z7">
    <w:name w:val="WW8Num18z7"/>
    <w:rsid w:val="007C1280"/>
  </w:style>
  <w:style w:type="character" w:customStyle="1" w:styleId="WW8Num18z8">
    <w:name w:val="WW8Num18z8"/>
    <w:rsid w:val="007C1280"/>
  </w:style>
  <w:style w:type="character" w:customStyle="1" w:styleId="WW8Num19z0">
    <w:name w:val="WW8Num19z0"/>
    <w:rsid w:val="007C1280"/>
  </w:style>
  <w:style w:type="character" w:customStyle="1" w:styleId="WW8Num19z1">
    <w:name w:val="WW8Num19z1"/>
    <w:rsid w:val="007C1280"/>
  </w:style>
  <w:style w:type="character" w:customStyle="1" w:styleId="WW8Num19z2">
    <w:name w:val="WW8Num19z2"/>
    <w:rsid w:val="007C1280"/>
  </w:style>
  <w:style w:type="character" w:customStyle="1" w:styleId="WW8Num19z3">
    <w:name w:val="WW8Num19z3"/>
    <w:rsid w:val="007C1280"/>
  </w:style>
  <w:style w:type="character" w:customStyle="1" w:styleId="WW8Num19z4">
    <w:name w:val="WW8Num19z4"/>
    <w:rsid w:val="007C1280"/>
  </w:style>
  <w:style w:type="character" w:customStyle="1" w:styleId="WW8Num19z5">
    <w:name w:val="WW8Num19z5"/>
    <w:rsid w:val="007C1280"/>
  </w:style>
  <w:style w:type="character" w:customStyle="1" w:styleId="WW8Num19z6">
    <w:name w:val="WW8Num19z6"/>
    <w:rsid w:val="007C1280"/>
  </w:style>
  <w:style w:type="character" w:customStyle="1" w:styleId="WW8Num19z7">
    <w:name w:val="WW8Num19z7"/>
    <w:rsid w:val="007C1280"/>
  </w:style>
  <w:style w:type="character" w:customStyle="1" w:styleId="WW8Num19z8">
    <w:name w:val="WW8Num19z8"/>
    <w:rsid w:val="007C1280"/>
  </w:style>
  <w:style w:type="character" w:customStyle="1" w:styleId="WW8Num20z0">
    <w:name w:val="WW8Num20z0"/>
    <w:rsid w:val="007C1280"/>
    <w:rPr>
      <w:rFonts w:hint="default"/>
      <w:sz w:val="22"/>
      <w:szCs w:val="22"/>
    </w:rPr>
  </w:style>
  <w:style w:type="character" w:customStyle="1" w:styleId="WW8Num21z0">
    <w:name w:val="WW8Num21z0"/>
    <w:rsid w:val="007C1280"/>
    <w:rPr>
      <w:sz w:val="22"/>
      <w:szCs w:val="22"/>
    </w:rPr>
  </w:style>
  <w:style w:type="character" w:customStyle="1" w:styleId="WW8Num21z1">
    <w:name w:val="WW8Num21z1"/>
    <w:rsid w:val="007C1280"/>
  </w:style>
  <w:style w:type="character" w:customStyle="1" w:styleId="WW8Num21z2">
    <w:name w:val="WW8Num21z2"/>
    <w:rsid w:val="007C1280"/>
  </w:style>
  <w:style w:type="character" w:customStyle="1" w:styleId="WW8Num21z3">
    <w:name w:val="WW8Num21z3"/>
    <w:rsid w:val="007C1280"/>
  </w:style>
  <w:style w:type="character" w:customStyle="1" w:styleId="WW8Num21z4">
    <w:name w:val="WW8Num21z4"/>
    <w:rsid w:val="007C1280"/>
  </w:style>
  <w:style w:type="character" w:customStyle="1" w:styleId="WW8Num21z5">
    <w:name w:val="WW8Num21z5"/>
    <w:rsid w:val="007C1280"/>
  </w:style>
  <w:style w:type="character" w:customStyle="1" w:styleId="WW8Num21z6">
    <w:name w:val="WW8Num21z6"/>
    <w:rsid w:val="007C1280"/>
  </w:style>
  <w:style w:type="character" w:customStyle="1" w:styleId="WW8Num21z7">
    <w:name w:val="WW8Num21z7"/>
    <w:rsid w:val="007C1280"/>
  </w:style>
  <w:style w:type="character" w:customStyle="1" w:styleId="WW8Num21z8">
    <w:name w:val="WW8Num21z8"/>
    <w:rsid w:val="007C1280"/>
  </w:style>
  <w:style w:type="character" w:customStyle="1" w:styleId="WW8Num22z0">
    <w:name w:val="WW8Num22z0"/>
    <w:rsid w:val="007C1280"/>
    <w:rPr>
      <w:sz w:val="22"/>
      <w:szCs w:val="22"/>
    </w:rPr>
  </w:style>
  <w:style w:type="character" w:customStyle="1" w:styleId="WW8Num22z1">
    <w:name w:val="WW8Num22z1"/>
    <w:rsid w:val="007C1280"/>
  </w:style>
  <w:style w:type="character" w:customStyle="1" w:styleId="WW8Num22z2">
    <w:name w:val="WW8Num22z2"/>
    <w:rsid w:val="007C1280"/>
  </w:style>
  <w:style w:type="character" w:customStyle="1" w:styleId="WW8Num22z3">
    <w:name w:val="WW8Num22z3"/>
    <w:rsid w:val="007C1280"/>
  </w:style>
  <w:style w:type="character" w:customStyle="1" w:styleId="WW8Num22z4">
    <w:name w:val="WW8Num22z4"/>
    <w:rsid w:val="007C1280"/>
  </w:style>
  <w:style w:type="character" w:customStyle="1" w:styleId="WW8Num22z5">
    <w:name w:val="WW8Num22z5"/>
    <w:rsid w:val="007C1280"/>
  </w:style>
  <w:style w:type="character" w:customStyle="1" w:styleId="WW8Num22z6">
    <w:name w:val="WW8Num22z6"/>
    <w:rsid w:val="007C1280"/>
  </w:style>
  <w:style w:type="character" w:customStyle="1" w:styleId="WW8Num22z7">
    <w:name w:val="WW8Num22z7"/>
    <w:rsid w:val="007C1280"/>
  </w:style>
  <w:style w:type="character" w:customStyle="1" w:styleId="WW8Num22z8">
    <w:name w:val="WW8Num22z8"/>
    <w:rsid w:val="007C1280"/>
  </w:style>
  <w:style w:type="character" w:customStyle="1" w:styleId="WW8Num23z0">
    <w:name w:val="WW8Num23z0"/>
    <w:rsid w:val="007C1280"/>
    <w:rPr>
      <w:sz w:val="22"/>
      <w:szCs w:val="22"/>
    </w:rPr>
  </w:style>
  <w:style w:type="character" w:customStyle="1" w:styleId="WW8Num23z1">
    <w:name w:val="WW8Num23z1"/>
    <w:rsid w:val="007C1280"/>
  </w:style>
  <w:style w:type="character" w:customStyle="1" w:styleId="WW8Num23z2">
    <w:name w:val="WW8Num23z2"/>
    <w:rsid w:val="007C1280"/>
  </w:style>
  <w:style w:type="character" w:customStyle="1" w:styleId="WW8Num23z3">
    <w:name w:val="WW8Num23z3"/>
    <w:rsid w:val="007C1280"/>
  </w:style>
  <w:style w:type="character" w:customStyle="1" w:styleId="WW8Num23z4">
    <w:name w:val="WW8Num23z4"/>
    <w:rsid w:val="007C1280"/>
  </w:style>
  <w:style w:type="character" w:customStyle="1" w:styleId="WW8Num23z5">
    <w:name w:val="WW8Num23z5"/>
    <w:rsid w:val="007C1280"/>
  </w:style>
  <w:style w:type="character" w:customStyle="1" w:styleId="WW8Num23z6">
    <w:name w:val="WW8Num23z6"/>
    <w:rsid w:val="007C1280"/>
  </w:style>
  <w:style w:type="character" w:customStyle="1" w:styleId="WW8Num23z7">
    <w:name w:val="WW8Num23z7"/>
    <w:rsid w:val="007C1280"/>
  </w:style>
  <w:style w:type="character" w:customStyle="1" w:styleId="WW8Num23z8">
    <w:name w:val="WW8Num23z8"/>
    <w:rsid w:val="007C1280"/>
  </w:style>
  <w:style w:type="character" w:customStyle="1" w:styleId="WW8Num24z0">
    <w:name w:val="WW8Num24z0"/>
    <w:rsid w:val="007C1280"/>
    <w:rPr>
      <w:sz w:val="20"/>
      <w:szCs w:val="20"/>
    </w:rPr>
  </w:style>
  <w:style w:type="character" w:customStyle="1" w:styleId="WW8Num24z1">
    <w:name w:val="WW8Num24z1"/>
    <w:rsid w:val="007C1280"/>
  </w:style>
  <w:style w:type="character" w:customStyle="1" w:styleId="WW8Num24z2">
    <w:name w:val="WW8Num24z2"/>
    <w:rsid w:val="007C1280"/>
  </w:style>
  <w:style w:type="character" w:customStyle="1" w:styleId="WW8Num24z3">
    <w:name w:val="WW8Num24z3"/>
    <w:rsid w:val="007C1280"/>
  </w:style>
  <w:style w:type="character" w:customStyle="1" w:styleId="WW8Num24z4">
    <w:name w:val="WW8Num24z4"/>
    <w:rsid w:val="007C1280"/>
  </w:style>
  <w:style w:type="character" w:customStyle="1" w:styleId="WW8Num24z5">
    <w:name w:val="WW8Num24z5"/>
    <w:rsid w:val="007C1280"/>
  </w:style>
  <w:style w:type="character" w:customStyle="1" w:styleId="WW8Num24z6">
    <w:name w:val="WW8Num24z6"/>
    <w:rsid w:val="007C1280"/>
  </w:style>
  <w:style w:type="character" w:customStyle="1" w:styleId="WW8Num24z7">
    <w:name w:val="WW8Num24z7"/>
    <w:rsid w:val="007C1280"/>
  </w:style>
  <w:style w:type="character" w:customStyle="1" w:styleId="WW8Num24z8">
    <w:name w:val="WW8Num24z8"/>
    <w:rsid w:val="007C1280"/>
  </w:style>
  <w:style w:type="character" w:customStyle="1" w:styleId="WW8Num25z0">
    <w:name w:val="WW8Num25z0"/>
    <w:rsid w:val="007C1280"/>
  </w:style>
  <w:style w:type="character" w:customStyle="1" w:styleId="WW8Num25z1">
    <w:name w:val="WW8Num25z1"/>
    <w:rsid w:val="007C1280"/>
  </w:style>
  <w:style w:type="character" w:customStyle="1" w:styleId="WW8Num25z2">
    <w:name w:val="WW8Num25z2"/>
    <w:rsid w:val="007C1280"/>
  </w:style>
  <w:style w:type="character" w:customStyle="1" w:styleId="WW8Num25z3">
    <w:name w:val="WW8Num25z3"/>
    <w:rsid w:val="007C1280"/>
  </w:style>
  <w:style w:type="character" w:customStyle="1" w:styleId="WW8Num25z4">
    <w:name w:val="WW8Num25z4"/>
    <w:rsid w:val="007C1280"/>
  </w:style>
  <w:style w:type="character" w:customStyle="1" w:styleId="WW8Num25z5">
    <w:name w:val="WW8Num25z5"/>
    <w:rsid w:val="007C1280"/>
  </w:style>
  <w:style w:type="character" w:customStyle="1" w:styleId="WW8Num25z6">
    <w:name w:val="WW8Num25z6"/>
    <w:rsid w:val="007C1280"/>
  </w:style>
  <w:style w:type="character" w:customStyle="1" w:styleId="WW8Num25z7">
    <w:name w:val="WW8Num25z7"/>
    <w:rsid w:val="007C1280"/>
  </w:style>
  <w:style w:type="character" w:customStyle="1" w:styleId="WW8Num25z8">
    <w:name w:val="WW8Num25z8"/>
    <w:rsid w:val="007C1280"/>
  </w:style>
  <w:style w:type="character" w:customStyle="1" w:styleId="WW8Num26z0">
    <w:name w:val="WW8Num26z0"/>
    <w:rsid w:val="007C1280"/>
    <w:rPr>
      <w:b w:val="0"/>
      <w:sz w:val="22"/>
      <w:szCs w:val="22"/>
    </w:rPr>
  </w:style>
  <w:style w:type="character" w:customStyle="1" w:styleId="WW8Num26z1">
    <w:name w:val="WW8Num26z1"/>
    <w:rsid w:val="007C1280"/>
  </w:style>
  <w:style w:type="character" w:customStyle="1" w:styleId="WW8Num26z2">
    <w:name w:val="WW8Num26z2"/>
    <w:rsid w:val="007C1280"/>
  </w:style>
  <w:style w:type="character" w:customStyle="1" w:styleId="WW8Num26z3">
    <w:name w:val="WW8Num26z3"/>
    <w:rsid w:val="007C1280"/>
  </w:style>
  <w:style w:type="character" w:customStyle="1" w:styleId="WW8Num26z4">
    <w:name w:val="WW8Num26z4"/>
    <w:rsid w:val="007C1280"/>
  </w:style>
  <w:style w:type="character" w:customStyle="1" w:styleId="WW8Num26z5">
    <w:name w:val="WW8Num26z5"/>
    <w:rsid w:val="007C1280"/>
  </w:style>
  <w:style w:type="character" w:customStyle="1" w:styleId="WW8Num26z6">
    <w:name w:val="WW8Num26z6"/>
    <w:rsid w:val="007C1280"/>
  </w:style>
  <w:style w:type="character" w:customStyle="1" w:styleId="WW8Num26z7">
    <w:name w:val="WW8Num26z7"/>
    <w:rsid w:val="007C1280"/>
  </w:style>
  <w:style w:type="character" w:customStyle="1" w:styleId="WW8Num26z8">
    <w:name w:val="WW8Num26z8"/>
    <w:rsid w:val="007C1280"/>
  </w:style>
  <w:style w:type="character" w:customStyle="1" w:styleId="WW8Num27z0">
    <w:name w:val="WW8Num27z0"/>
    <w:rsid w:val="007C1280"/>
    <w:rPr>
      <w:sz w:val="22"/>
      <w:szCs w:val="22"/>
    </w:rPr>
  </w:style>
  <w:style w:type="character" w:customStyle="1" w:styleId="WW8Num27z1">
    <w:name w:val="WW8Num27z1"/>
    <w:rsid w:val="007C1280"/>
  </w:style>
  <w:style w:type="character" w:customStyle="1" w:styleId="WW8Num27z2">
    <w:name w:val="WW8Num27z2"/>
    <w:rsid w:val="007C1280"/>
  </w:style>
  <w:style w:type="character" w:customStyle="1" w:styleId="WW8Num27z3">
    <w:name w:val="WW8Num27z3"/>
    <w:rsid w:val="007C1280"/>
  </w:style>
  <w:style w:type="character" w:customStyle="1" w:styleId="WW8Num27z4">
    <w:name w:val="WW8Num27z4"/>
    <w:rsid w:val="007C1280"/>
  </w:style>
  <w:style w:type="character" w:customStyle="1" w:styleId="WW8Num27z5">
    <w:name w:val="WW8Num27z5"/>
    <w:rsid w:val="007C1280"/>
  </w:style>
  <w:style w:type="character" w:customStyle="1" w:styleId="WW8Num27z6">
    <w:name w:val="WW8Num27z6"/>
    <w:rsid w:val="007C1280"/>
  </w:style>
  <w:style w:type="character" w:customStyle="1" w:styleId="WW8Num27z7">
    <w:name w:val="WW8Num27z7"/>
    <w:rsid w:val="007C1280"/>
  </w:style>
  <w:style w:type="character" w:customStyle="1" w:styleId="WW8Num27z8">
    <w:name w:val="WW8Num27z8"/>
    <w:rsid w:val="007C1280"/>
  </w:style>
  <w:style w:type="character" w:customStyle="1" w:styleId="WW8Num28z0">
    <w:name w:val="WW8Num28z0"/>
    <w:rsid w:val="007C1280"/>
    <w:rPr>
      <w:rFonts w:hint="default"/>
      <w:sz w:val="22"/>
      <w:szCs w:val="22"/>
    </w:rPr>
  </w:style>
  <w:style w:type="character" w:customStyle="1" w:styleId="WW8Num28z1">
    <w:name w:val="WW8Num28z1"/>
    <w:rsid w:val="007C1280"/>
  </w:style>
  <w:style w:type="character" w:customStyle="1" w:styleId="WW8Num28z2">
    <w:name w:val="WW8Num28z2"/>
    <w:rsid w:val="007C1280"/>
  </w:style>
  <w:style w:type="character" w:customStyle="1" w:styleId="WW8Num28z3">
    <w:name w:val="WW8Num28z3"/>
    <w:rsid w:val="007C1280"/>
  </w:style>
  <w:style w:type="character" w:customStyle="1" w:styleId="WW8Num28z4">
    <w:name w:val="WW8Num28z4"/>
    <w:rsid w:val="007C1280"/>
  </w:style>
  <w:style w:type="character" w:customStyle="1" w:styleId="WW8Num28z5">
    <w:name w:val="WW8Num28z5"/>
    <w:rsid w:val="007C1280"/>
  </w:style>
  <w:style w:type="character" w:customStyle="1" w:styleId="WW8Num28z6">
    <w:name w:val="WW8Num28z6"/>
    <w:rsid w:val="007C1280"/>
  </w:style>
  <w:style w:type="character" w:customStyle="1" w:styleId="WW8Num28z7">
    <w:name w:val="WW8Num28z7"/>
    <w:rsid w:val="007C1280"/>
  </w:style>
  <w:style w:type="character" w:customStyle="1" w:styleId="WW8Num28z8">
    <w:name w:val="WW8Num28z8"/>
    <w:rsid w:val="007C1280"/>
  </w:style>
  <w:style w:type="character" w:customStyle="1" w:styleId="WW8Num29z0">
    <w:name w:val="WW8Num29z0"/>
    <w:rsid w:val="007C1280"/>
    <w:rPr>
      <w:sz w:val="22"/>
      <w:szCs w:val="22"/>
    </w:rPr>
  </w:style>
  <w:style w:type="character" w:customStyle="1" w:styleId="WW8Num29z1">
    <w:name w:val="WW8Num29z1"/>
    <w:rsid w:val="007C1280"/>
    <w:rPr>
      <w:rFonts w:ascii="Symbol" w:hAnsi="Symbol" w:cs="Symbol" w:hint="default"/>
    </w:rPr>
  </w:style>
  <w:style w:type="character" w:customStyle="1" w:styleId="WW8Num29z2">
    <w:name w:val="WW8Num29z2"/>
    <w:rsid w:val="007C1280"/>
  </w:style>
  <w:style w:type="character" w:customStyle="1" w:styleId="WW8Num29z3">
    <w:name w:val="WW8Num29z3"/>
    <w:rsid w:val="007C1280"/>
  </w:style>
  <w:style w:type="character" w:customStyle="1" w:styleId="WW8Num29z4">
    <w:name w:val="WW8Num29z4"/>
    <w:rsid w:val="007C1280"/>
  </w:style>
  <w:style w:type="character" w:customStyle="1" w:styleId="WW8Num29z5">
    <w:name w:val="WW8Num29z5"/>
    <w:rsid w:val="007C1280"/>
  </w:style>
  <w:style w:type="character" w:customStyle="1" w:styleId="WW8Num29z6">
    <w:name w:val="WW8Num29z6"/>
    <w:rsid w:val="007C1280"/>
  </w:style>
  <w:style w:type="character" w:customStyle="1" w:styleId="WW8Num29z7">
    <w:name w:val="WW8Num29z7"/>
    <w:rsid w:val="007C1280"/>
  </w:style>
  <w:style w:type="character" w:customStyle="1" w:styleId="WW8Num29z8">
    <w:name w:val="WW8Num29z8"/>
    <w:rsid w:val="007C1280"/>
  </w:style>
  <w:style w:type="character" w:customStyle="1" w:styleId="WW8Num30z0">
    <w:name w:val="WW8Num30z0"/>
    <w:rsid w:val="007C1280"/>
    <w:rPr>
      <w:sz w:val="22"/>
      <w:szCs w:val="22"/>
    </w:rPr>
  </w:style>
  <w:style w:type="character" w:customStyle="1" w:styleId="WW8Num30z1">
    <w:name w:val="WW8Num30z1"/>
    <w:rsid w:val="007C1280"/>
  </w:style>
  <w:style w:type="character" w:customStyle="1" w:styleId="WW8Num30z2">
    <w:name w:val="WW8Num30z2"/>
    <w:rsid w:val="007C1280"/>
  </w:style>
  <w:style w:type="character" w:customStyle="1" w:styleId="WW8Num30z3">
    <w:name w:val="WW8Num30z3"/>
    <w:rsid w:val="007C1280"/>
  </w:style>
  <w:style w:type="character" w:customStyle="1" w:styleId="WW8Num30z4">
    <w:name w:val="WW8Num30z4"/>
    <w:rsid w:val="007C1280"/>
  </w:style>
  <w:style w:type="character" w:customStyle="1" w:styleId="WW8Num30z5">
    <w:name w:val="WW8Num30z5"/>
    <w:rsid w:val="007C1280"/>
  </w:style>
  <w:style w:type="character" w:customStyle="1" w:styleId="WW8Num30z6">
    <w:name w:val="WW8Num30z6"/>
    <w:rsid w:val="007C1280"/>
  </w:style>
  <w:style w:type="character" w:customStyle="1" w:styleId="WW8Num30z7">
    <w:name w:val="WW8Num30z7"/>
    <w:rsid w:val="007C1280"/>
  </w:style>
  <w:style w:type="character" w:customStyle="1" w:styleId="WW8Num30z8">
    <w:name w:val="WW8Num30z8"/>
    <w:rsid w:val="007C1280"/>
  </w:style>
  <w:style w:type="character" w:customStyle="1" w:styleId="WW8Num31z0">
    <w:name w:val="WW8Num31z0"/>
    <w:rsid w:val="007C1280"/>
    <w:rPr>
      <w:rFonts w:hint="default"/>
      <w:sz w:val="22"/>
      <w:szCs w:val="22"/>
    </w:rPr>
  </w:style>
  <w:style w:type="character" w:customStyle="1" w:styleId="WW8Num31z1">
    <w:name w:val="WW8Num31z1"/>
    <w:rsid w:val="007C1280"/>
  </w:style>
  <w:style w:type="character" w:customStyle="1" w:styleId="WW8Num31z2">
    <w:name w:val="WW8Num31z2"/>
    <w:rsid w:val="007C1280"/>
  </w:style>
  <w:style w:type="character" w:customStyle="1" w:styleId="WW8Num31z3">
    <w:name w:val="WW8Num31z3"/>
    <w:rsid w:val="007C1280"/>
  </w:style>
  <w:style w:type="character" w:customStyle="1" w:styleId="WW8Num31z4">
    <w:name w:val="WW8Num31z4"/>
    <w:rsid w:val="007C1280"/>
  </w:style>
  <w:style w:type="character" w:customStyle="1" w:styleId="WW8Num31z5">
    <w:name w:val="WW8Num31z5"/>
    <w:rsid w:val="007C1280"/>
  </w:style>
  <w:style w:type="character" w:customStyle="1" w:styleId="WW8Num31z6">
    <w:name w:val="WW8Num31z6"/>
    <w:rsid w:val="007C1280"/>
  </w:style>
  <w:style w:type="character" w:customStyle="1" w:styleId="WW8Num31z7">
    <w:name w:val="WW8Num31z7"/>
    <w:rsid w:val="007C1280"/>
  </w:style>
  <w:style w:type="character" w:customStyle="1" w:styleId="WW8Num31z8">
    <w:name w:val="WW8Num31z8"/>
    <w:rsid w:val="007C1280"/>
  </w:style>
  <w:style w:type="character" w:customStyle="1" w:styleId="WW8Num32z0">
    <w:name w:val="WW8Num32z0"/>
    <w:rsid w:val="007C1280"/>
    <w:rPr>
      <w:rFonts w:hint="default"/>
      <w:sz w:val="22"/>
      <w:szCs w:val="22"/>
    </w:rPr>
  </w:style>
  <w:style w:type="character" w:customStyle="1" w:styleId="WW8Num32z1">
    <w:name w:val="WW8Num32z1"/>
    <w:rsid w:val="007C1280"/>
  </w:style>
  <w:style w:type="character" w:customStyle="1" w:styleId="WW8Num32z2">
    <w:name w:val="WW8Num32z2"/>
    <w:rsid w:val="007C1280"/>
  </w:style>
  <w:style w:type="character" w:customStyle="1" w:styleId="WW8Num32z3">
    <w:name w:val="WW8Num32z3"/>
    <w:rsid w:val="007C1280"/>
  </w:style>
  <w:style w:type="character" w:customStyle="1" w:styleId="WW8Num32z4">
    <w:name w:val="WW8Num32z4"/>
    <w:rsid w:val="007C1280"/>
  </w:style>
  <w:style w:type="character" w:customStyle="1" w:styleId="WW8Num32z5">
    <w:name w:val="WW8Num32z5"/>
    <w:rsid w:val="007C1280"/>
  </w:style>
  <w:style w:type="character" w:customStyle="1" w:styleId="WW8Num32z6">
    <w:name w:val="WW8Num32z6"/>
    <w:rsid w:val="007C1280"/>
  </w:style>
  <w:style w:type="character" w:customStyle="1" w:styleId="WW8Num32z7">
    <w:name w:val="WW8Num32z7"/>
    <w:rsid w:val="007C1280"/>
  </w:style>
  <w:style w:type="character" w:customStyle="1" w:styleId="WW8Num32z8">
    <w:name w:val="WW8Num32z8"/>
    <w:rsid w:val="007C1280"/>
  </w:style>
  <w:style w:type="character" w:customStyle="1" w:styleId="WW8Num33z0">
    <w:name w:val="WW8Num33z0"/>
    <w:rsid w:val="007C1280"/>
  </w:style>
  <w:style w:type="character" w:customStyle="1" w:styleId="WW8Num33z1">
    <w:name w:val="WW8Num33z1"/>
    <w:rsid w:val="007C1280"/>
  </w:style>
  <w:style w:type="character" w:customStyle="1" w:styleId="WW8Num33z2">
    <w:name w:val="WW8Num33z2"/>
    <w:rsid w:val="007C1280"/>
  </w:style>
  <w:style w:type="character" w:customStyle="1" w:styleId="WW8Num33z3">
    <w:name w:val="WW8Num33z3"/>
    <w:rsid w:val="007C1280"/>
  </w:style>
  <w:style w:type="character" w:customStyle="1" w:styleId="WW8Num33z4">
    <w:name w:val="WW8Num33z4"/>
    <w:rsid w:val="007C1280"/>
  </w:style>
  <w:style w:type="character" w:customStyle="1" w:styleId="WW8Num33z5">
    <w:name w:val="WW8Num33z5"/>
    <w:rsid w:val="007C1280"/>
  </w:style>
  <w:style w:type="character" w:customStyle="1" w:styleId="WW8Num33z6">
    <w:name w:val="WW8Num33z6"/>
    <w:rsid w:val="007C1280"/>
  </w:style>
  <w:style w:type="character" w:customStyle="1" w:styleId="WW8Num33z7">
    <w:name w:val="WW8Num33z7"/>
    <w:rsid w:val="007C1280"/>
  </w:style>
  <w:style w:type="character" w:customStyle="1" w:styleId="WW8Num33z8">
    <w:name w:val="WW8Num33z8"/>
    <w:rsid w:val="007C1280"/>
  </w:style>
  <w:style w:type="character" w:customStyle="1" w:styleId="Domylnaczcionkaakapitu1">
    <w:name w:val="Domyślna czcionka akapitu1"/>
    <w:rsid w:val="007C1280"/>
  </w:style>
  <w:style w:type="character" w:customStyle="1" w:styleId="TekstpodstawowyZnak">
    <w:name w:val="Tekst podstawowy Znak"/>
    <w:rsid w:val="007C1280"/>
    <w:rPr>
      <w:rFonts w:ascii="Times New Roman" w:eastAsia="Times New Roman" w:hAnsi="Times New Roman" w:cs="Times New Roman"/>
      <w:sz w:val="24"/>
      <w:szCs w:val="24"/>
    </w:rPr>
  </w:style>
  <w:style w:type="character" w:customStyle="1" w:styleId="NagwekZnak">
    <w:name w:val="Nagłówek Znak"/>
    <w:uiPriority w:val="99"/>
    <w:rsid w:val="007C1280"/>
    <w:rPr>
      <w:rFonts w:ascii="Times New Roman" w:eastAsia="Times New Roman" w:hAnsi="Times New Roman" w:cs="Times New Roman"/>
      <w:sz w:val="24"/>
      <w:szCs w:val="24"/>
    </w:rPr>
  </w:style>
  <w:style w:type="character" w:customStyle="1" w:styleId="StopkaZnak">
    <w:name w:val="Stopka Znak"/>
    <w:uiPriority w:val="99"/>
    <w:rsid w:val="007C1280"/>
    <w:rPr>
      <w:rFonts w:ascii="Times New Roman" w:eastAsia="Times New Roman" w:hAnsi="Times New Roman" w:cs="Times New Roman"/>
      <w:sz w:val="24"/>
      <w:szCs w:val="24"/>
    </w:rPr>
  </w:style>
  <w:style w:type="character" w:customStyle="1" w:styleId="TekstprzypisudolnegoZnak">
    <w:name w:val="Tekst przypisu dolnego Znak"/>
    <w:rsid w:val="007C1280"/>
    <w:rPr>
      <w:rFonts w:ascii="Times New Roman" w:eastAsia="Times New Roman" w:hAnsi="Times New Roman" w:cs="Times New Roman"/>
      <w:sz w:val="20"/>
      <w:szCs w:val="20"/>
    </w:rPr>
  </w:style>
  <w:style w:type="character" w:customStyle="1" w:styleId="Znakiprzypiswdolnych">
    <w:name w:val="Znaki przypisów dolnych"/>
    <w:rsid w:val="007C1280"/>
    <w:rPr>
      <w:vertAlign w:val="superscript"/>
    </w:rPr>
  </w:style>
  <w:style w:type="character" w:customStyle="1" w:styleId="TekstdymkaZnak">
    <w:name w:val="Tekst dymka Znak"/>
    <w:rsid w:val="007C1280"/>
    <w:rPr>
      <w:rFonts w:ascii="Tahoma" w:eastAsia="Times New Roman" w:hAnsi="Tahoma" w:cs="Tahoma"/>
      <w:sz w:val="16"/>
      <w:szCs w:val="16"/>
    </w:rPr>
  </w:style>
  <w:style w:type="character" w:customStyle="1" w:styleId="Tekstpodstawowywcity3Znak">
    <w:name w:val="Tekst podstawowy wcięty 3 Znak"/>
    <w:rsid w:val="007C1280"/>
    <w:rPr>
      <w:rFonts w:ascii="Times New Roman" w:eastAsia="Times New Roman" w:hAnsi="Times New Roman" w:cs="Times New Roman"/>
      <w:sz w:val="16"/>
      <w:szCs w:val="16"/>
    </w:rPr>
  </w:style>
  <w:style w:type="character" w:customStyle="1" w:styleId="PodtytuZnak">
    <w:name w:val="Podtytuł Znak"/>
    <w:rsid w:val="007C1280"/>
    <w:rPr>
      <w:rFonts w:ascii="Georgia" w:eastAsia="Georgia" w:hAnsi="Georgia" w:cs="Georgia"/>
      <w:i/>
      <w:color w:val="666666"/>
      <w:sz w:val="48"/>
      <w:szCs w:val="22"/>
    </w:rPr>
  </w:style>
  <w:style w:type="character" w:customStyle="1" w:styleId="AkapitzlistZnak">
    <w:name w:val="Akapit z listą Znak"/>
    <w:uiPriority w:val="34"/>
    <w:rsid w:val="007C1280"/>
    <w:rPr>
      <w:rFonts w:ascii="Times New Roman" w:eastAsia="Times New Roman" w:hAnsi="Times New Roman" w:cs="Times New Roman"/>
      <w:sz w:val="24"/>
      <w:szCs w:val="24"/>
    </w:rPr>
  </w:style>
  <w:style w:type="character" w:styleId="Hipercze">
    <w:name w:val="Hyperlink"/>
    <w:rsid w:val="007C1280"/>
    <w:rPr>
      <w:color w:val="0000FF"/>
      <w:u w:val="single"/>
    </w:rPr>
  </w:style>
  <w:style w:type="character" w:customStyle="1" w:styleId="TytuZnak">
    <w:name w:val="Tytuł Znak"/>
    <w:rsid w:val="007C1280"/>
    <w:rPr>
      <w:rFonts w:ascii="Times New Roman" w:eastAsia="Times New Roman" w:hAnsi="Times New Roman" w:cs="Times New Roman"/>
      <w:b/>
      <w:sz w:val="28"/>
    </w:rPr>
  </w:style>
  <w:style w:type="paragraph" w:customStyle="1" w:styleId="Nagwek10">
    <w:name w:val="Nagłówek1"/>
    <w:basedOn w:val="Normalny"/>
    <w:next w:val="Tekstpodstawowy"/>
    <w:rsid w:val="007C1280"/>
    <w:pPr>
      <w:spacing w:line="360" w:lineRule="auto"/>
      <w:jc w:val="center"/>
    </w:pPr>
    <w:rPr>
      <w:b/>
      <w:sz w:val="28"/>
      <w:szCs w:val="20"/>
    </w:rPr>
  </w:style>
  <w:style w:type="paragraph" w:styleId="Tekstpodstawowy">
    <w:name w:val="Body Text"/>
    <w:basedOn w:val="Normalny"/>
    <w:link w:val="TekstpodstawowyZnak1"/>
    <w:rsid w:val="007C1280"/>
    <w:pPr>
      <w:jc w:val="both"/>
    </w:pPr>
  </w:style>
  <w:style w:type="character" w:customStyle="1" w:styleId="TekstpodstawowyZnak1">
    <w:name w:val="Tekst podstawowy Znak1"/>
    <w:basedOn w:val="Domylnaczcionkaakapitu"/>
    <w:link w:val="Tekstpodstawowy"/>
    <w:rsid w:val="007C1280"/>
    <w:rPr>
      <w:rFonts w:ascii="Times New Roman" w:eastAsia="Times New Roman" w:hAnsi="Times New Roman" w:cs="Times New Roman"/>
      <w:sz w:val="24"/>
      <w:szCs w:val="24"/>
      <w:lang w:eastAsia="zh-CN"/>
    </w:rPr>
  </w:style>
  <w:style w:type="paragraph" w:styleId="Lista">
    <w:name w:val="List"/>
    <w:basedOn w:val="Tekstpodstawowy"/>
    <w:rsid w:val="007C1280"/>
    <w:rPr>
      <w:rFonts w:cs="Lucida Sans"/>
    </w:rPr>
  </w:style>
  <w:style w:type="paragraph" w:styleId="Legenda">
    <w:name w:val="caption"/>
    <w:basedOn w:val="Normalny"/>
    <w:qFormat/>
    <w:rsid w:val="007C1280"/>
    <w:pPr>
      <w:suppressLineNumbers/>
      <w:spacing w:before="120" w:after="120"/>
    </w:pPr>
    <w:rPr>
      <w:rFonts w:cs="Lucida Sans"/>
      <w:i/>
      <w:iCs/>
    </w:rPr>
  </w:style>
  <w:style w:type="paragraph" w:customStyle="1" w:styleId="Indeks">
    <w:name w:val="Indeks"/>
    <w:basedOn w:val="Normalny"/>
    <w:rsid w:val="007C1280"/>
    <w:pPr>
      <w:suppressLineNumbers/>
    </w:pPr>
    <w:rPr>
      <w:rFonts w:cs="Lucida Sans"/>
    </w:rPr>
  </w:style>
  <w:style w:type="paragraph" w:styleId="Akapitzlist">
    <w:name w:val="List Paragraph"/>
    <w:basedOn w:val="Normalny"/>
    <w:uiPriority w:val="34"/>
    <w:qFormat/>
    <w:rsid w:val="007C1280"/>
    <w:pPr>
      <w:ind w:left="720"/>
      <w:contextualSpacing/>
    </w:pPr>
  </w:style>
  <w:style w:type="paragraph" w:styleId="Nagwek">
    <w:name w:val="header"/>
    <w:basedOn w:val="Normalny"/>
    <w:link w:val="NagwekZnak1"/>
    <w:uiPriority w:val="99"/>
    <w:rsid w:val="007C1280"/>
  </w:style>
  <w:style w:type="character" w:customStyle="1" w:styleId="NagwekZnak1">
    <w:name w:val="Nagłówek Znak1"/>
    <w:basedOn w:val="Domylnaczcionkaakapitu"/>
    <w:link w:val="Nagwek"/>
    <w:uiPriority w:val="99"/>
    <w:rsid w:val="007C1280"/>
    <w:rPr>
      <w:rFonts w:ascii="Times New Roman" w:eastAsia="Times New Roman" w:hAnsi="Times New Roman" w:cs="Times New Roman"/>
      <w:sz w:val="24"/>
      <w:szCs w:val="24"/>
      <w:lang w:eastAsia="zh-CN"/>
    </w:rPr>
  </w:style>
  <w:style w:type="paragraph" w:styleId="Stopka">
    <w:name w:val="footer"/>
    <w:basedOn w:val="Normalny"/>
    <w:link w:val="StopkaZnak1"/>
    <w:uiPriority w:val="99"/>
    <w:rsid w:val="007C1280"/>
  </w:style>
  <w:style w:type="character" w:customStyle="1" w:styleId="StopkaZnak1">
    <w:name w:val="Stopka Znak1"/>
    <w:basedOn w:val="Domylnaczcionkaakapitu"/>
    <w:link w:val="Stopka"/>
    <w:uiPriority w:val="99"/>
    <w:rsid w:val="007C1280"/>
    <w:rPr>
      <w:rFonts w:ascii="Times New Roman" w:eastAsia="Times New Roman" w:hAnsi="Times New Roman" w:cs="Times New Roman"/>
      <w:sz w:val="24"/>
      <w:szCs w:val="24"/>
      <w:lang w:eastAsia="zh-CN"/>
    </w:rPr>
  </w:style>
  <w:style w:type="paragraph" w:styleId="Tekstprzypisudolnego">
    <w:name w:val="footnote text"/>
    <w:basedOn w:val="Normalny"/>
    <w:link w:val="TekstprzypisudolnegoZnak1"/>
    <w:rsid w:val="007C1280"/>
    <w:rPr>
      <w:sz w:val="20"/>
      <w:szCs w:val="20"/>
    </w:rPr>
  </w:style>
  <w:style w:type="character" w:customStyle="1" w:styleId="TekstprzypisudolnegoZnak1">
    <w:name w:val="Tekst przypisu dolnego Znak1"/>
    <w:basedOn w:val="Domylnaczcionkaakapitu"/>
    <w:link w:val="Tekstprzypisudolnego"/>
    <w:rsid w:val="007C1280"/>
    <w:rPr>
      <w:rFonts w:ascii="Times New Roman" w:eastAsia="Times New Roman" w:hAnsi="Times New Roman" w:cs="Times New Roman"/>
      <w:sz w:val="20"/>
      <w:szCs w:val="20"/>
      <w:lang w:eastAsia="zh-CN"/>
    </w:rPr>
  </w:style>
  <w:style w:type="paragraph" w:styleId="Tekstdymka">
    <w:name w:val="Balloon Text"/>
    <w:basedOn w:val="Normalny"/>
    <w:link w:val="TekstdymkaZnak1"/>
    <w:rsid w:val="007C1280"/>
    <w:rPr>
      <w:rFonts w:ascii="Tahoma" w:hAnsi="Tahoma" w:cs="Tahoma"/>
      <w:sz w:val="16"/>
      <w:szCs w:val="16"/>
    </w:rPr>
  </w:style>
  <w:style w:type="character" w:customStyle="1" w:styleId="TekstdymkaZnak1">
    <w:name w:val="Tekst dymka Znak1"/>
    <w:basedOn w:val="Domylnaczcionkaakapitu"/>
    <w:link w:val="Tekstdymka"/>
    <w:rsid w:val="007C1280"/>
    <w:rPr>
      <w:rFonts w:ascii="Tahoma" w:eastAsia="Times New Roman" w:hAnsi="Tahoma" w:cs="Tahoma"/>
      <w:sz w:val="16"/>
      <w:szCs w:val="16"/>
      <w:lang w:eastAsia="zh-CN"/>
    </w:rPr>
  </w:style>
  <w:style w:type="paragraph" w:customStyle="1" w:styleId="Tekstpodstawowywcity31">
    <w:name w:val="Tekst podstawowy wcięty 31"/>
    <w:basedOn w:val="Normalny"/>
    <w:rsid w:val="007C1280"/>
    <w:pPr>
      <w:spacing w:after="120"/>
      <w:ind w:left="283"/>
    </w:pPr>
    <w:rPr>
      <w:sz w:val="16"/>
      <w:szCs w:val="16"/>
    </w:rPr>
  </w:style>
  <w:style w:type="paragraph" w:styleId="Podtytu">
    <w:name w:val="Subtitle"/>
    <w:basedOn w:val="Normalny"/>
    <w:next w:val="Normalny"/>
    <w:link w:val="PodtytuZnak1"/>
    <w:qFormat/>
    <w:rsid w:val="007C1280"/>
    <w:pPr>
      <w:spacing w:before="360" w:after="80" w:line="276" w:lineRule="auto"/>
    </w:pPr>
    <w:rPr>
      <w:rFonts w:ascii="Georgia" w:eastAsia="Georgia" w:hAnsi="Georgia" w:cs="Georgia"/>
      <w:i/>
      <w:color w:val="666666"/>
      <w:sz w:val="48"/>
      <w:szCs w:val="22"/>
    </w:rPr>
  </w:style>
  <w:style w:type="character" w:customStyle="1" w:styleId="PodtytuZnak1">
    <w:name w:val="Podtytuł Znak1"/>
    <w:basedOn w:val="Domylnaczcionkaakapitu"/>
    <w:link w:val="Podtytu"/>
    <w:rsid w:val="007C1280"/>
    <w:rPr>
      <w:rFonts w:ascii="Georgia" w:eastAsia="Georgia" w:hAnsi="Georgia" w:cs="Georgia"/>
      <w:i/>
      <w:color w:val="666666"/>
      <w:sz w:val="48"/>
      <w:lang w:eastAsia="zh-CN"/>
    </w:rPr>
  </w:style>
  <w:style w:type="paragraph" w:styleId="Listapunktowana2">
    <w:name w:val="List Bullet 2"/>
    <w:basedOn w:val="Normalny"/>
    <w:rsid w:val="007C1280"/>
    <w:pPr>
      <w:spacing w:after="200" w:line="276" w:lineRule="auto"/>
      <w:ind w:left="566" w:hanging="283"/>
      <w:contextualSpacing/>
    </w:pPr>
    <w:rPr>
      <w:rFonts w:ascii="Calibri" w:eastAsia="Calibri" w:hAnsi="Calibri" w:cs="Calibri"/>
      <w:sz w:val="22"/>
      <w:szCs w:val="22"/>
    </w:rPr>
  </w:style>
  <w:style w:type="paragraph" w:styleId="Listapunktowana3">
    <w:name w:val="List Bullet 3"/>
    <w:basedOn w:val="Normalny"/>
    <w:uiPriority w:val="99"/>
    <w:semiHidden/>
    <w:unhideWhenUsed/>
    <w:rsid w:val="007C1280"/>
    <w:pPr>
      <w:numPr>
        <w:numId w:val="17"/>
      </w:numPr>
      <w:contextualSpacing/>
    </w:pPr>
  </w:style>
  <w:style w:type="paragraph" w:styleId="Listapunktowana4">
    <w:name w:val="List Bullet 4"/>
    <w:basedOn w:val="Normalny"/>
    <w:uiPriority w:val="99"/>
    <w:semiHidden/>
    <w:unhideWhenUsed/>
    <w:rsid w:val="007C1280"/>
    <w:pPr>
      <w:numPr>
        <w:numId w:val="18"/>
      </w:numPr>
      <w:contextualSpacing/>
    </w:pPr>
  </w:style>
  <w:style w:type="character" w:styleId="Odwoaniedokomentarza">
    <w:name w:val="annotation reference"/>
    <w:uiPriority w:val="99"/>
    <w:semiHidden/>
    <w:unhideWhenUsed/>
    <w:rsid w:val="007C1280"/>
    <w:rPr>
      <w:sz w:val="16"/>
      <w:szCs w:val="16"/>
    </w:rPr>
  </w:style>
  <w:style w:type="paragraph" w:styleId="Tekstkomentarza">
    <w:name w:val="annotation text"/>
    <w:basedOn w:val="Normalny"/>
    <w:link w:val="TekstkomentarzaZnak"/>
    <w:uiPriority w:val="99"/>
    <w:semiHidden/>
    <w:unhideWhenUsed/>
    <w:rsid w:val="007C1280"/>
    <w:rPr>
      <w:sz w:val="20"/>
      <w:szCs w:val="20"/>
      <w:lang w:val="x-none"/>
    </w:rPr>
  </w:style>
  <w:style w:type="character" w:customStyle="1" w:styleId="TekstkomentarzaZnak">
    <w:name w:val="Tekst komentarza Znak"/>
    <w:basedOn w:val="Domylnaczcionkaakapitu"/>
    <w:link w:val="Tekstkomentarza"/>
    <w:uiPriority w:val="99"/>
    <w:semiHidden/>
    <w:rsid w:val="007C1280"/>
    <w:rPr>
      <w:rFonts w:ascii="Times New Roman" w:eastAsia="Times New Roman" w:hAnsi="Times New Roman" w:cs="Times New Roman"/>
      <w:sz w:val="20"/>
      <w:szCs w:val="20"/>
      <w:lang w:val="x-none" w:eastAsia="zh-CN"/>
    </w:rPr>
  </w:style>
  <w:style w:type="paragraph" w:styleId="Tematkomentarza">
    <w:name w:val="annotation subject"/>
    <w:basedOn w:val="Tekstkomentarza"/>
    <w:next w:val="Tekstkomentarza"/>
    <w:link w:val="TematkomentarzaZnak"/>
    <w:uiPriority w:val="99"/>
    <w:semiHidden/>
    <w:unhideWhenUsed/>
    <w:rsid w:val="007C1280"/>
    <w:rPr>
      <w:b/>
      <w:bCs/>
    </w:rPr>
  </w:style>
  <w:style w:type="character" w:customStyle="1" w:styleId="TematkomentarzaZnak">
    <w:name w:val="Temat komentarza Znak"/>
    <w:basedOn w:val="TekstkomentarzaZnak"/>
    <w:link w:val="Tematkomentarza"/>
    <w:uiPriority w:val="99"/>
    <w:semiHidden/>
    <w:rsid w:val="007C1280"/>
    <w:rPr>
      <w:rFonts w:ascii="Times New Roman" w:eastAsia="Times New Roman" w:hAnsi="Times New Roman" w:cs="Times New Roman"/>
      <w:b/>
      <w:bCs/>
      <w:sz w:val="20"/>
      <w:szCs w:val="20"/>
      <w:lang w:val="x-none" w:eastAsia="zh-CN"/>
    </w:rPr>
  </w:style>
  <w:style w:type="paragraph" w:customStyle="1" w:styleId="Punkt">
    <w:name w:val="Punkt"/>
    <w:basedOn w:val="Normalny"/>
    <w:qFormat/>
    <w:rsid w:val="007C1280"/>
    <w:pPr>
      <w:numPr>
        <w:numId w:val="36"/>
      </w:numPr>
      <w:suppressAutoHyphens w:val="0"/>
      <w:jc w:val="both"/>
    </w:pPr>
    <w:rPr>
      <w:rFonts w:ascii="Arial" w:eastAsia="Calibri" w:hAnsi="Arial" w:cs="Arial"/>
      <w:lang w:eastAsia="en-US"/>
    </w:rPr>
  </w:style>
  <w:style w:type="paragraph" w:customStyle="1" w:styleId="P1">
    <w:name w:val="P_1"/>
    <w:basedOn w:val="Punkt"/>
    <w:qFormat/>
    <w:rsid w:val="007C1280"/>
    <w:pPr>
      <w:numPr>
        <w:ilvl w:val="1"/>
      </w:numPr>
    </w:pPr>
  </w:style>
  <w:style w:type="paragraph" w:customStyle="1" w:styleId="P2">
    <w:name w:val="P_2"/>
    <w:basedOn w:val="P1"/>
    <w:qFormat/>
    <w:rsid w:val="007C1280"/>
    <w:pPr>
      <w:numPr>
        <w:ilvl w:val="2"/>
      </w:numPr>
    </w:pPr>
  </w:style>
  <w:style w:type="paragraph" w:customStyle="1" w:styleId="P3">
    <w:name w:val="P_3"/>
    <w:basedOn w:val="P2"/>
    <w:qFormat/>
    <w:rsid w:val="007C1280"/>
    <w:pPr>
      <w:numPr>
        <w:ilvl w:val="3"/>
      </w:numPr>
    </w:pPr>
  </w:style>
  <w:style w:type="paragraph" w:customStyle="1" w:styleId="P4">
    <w:name w:val="P_4"/>
    <w:basedOn w:val="P3"/>
    <w:qFormat/>
    <w:rsid w:val="007C1280"/>
    <w:pPr>
      <w:numPr>
        <w:ilvl w:val="4"/>
      </w:numPr>
    </w:pPr>
  </w:style>
  <w:style w:type="paragraph" w:customStyle="1" w:styleId="Normalny1">
    <w:name w:val="Normalny1"/>
    <w:rsid w:val="007C1280"/>
    <w:pPr>
      <w:spacing w:after="0" w:line="276" w:lineRule="auto"/>
    </w:pPr>
    <w:rPr>
      <w:rFonts w:ascii="Arial" w:eastAsia="Arial" w:hAnsi="Arial" w:cs="Arial"/>
      <w:color w:val="00000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8B773CA7-32B7-44A5-B64F-E82B0529B5B4}">
  <ds:schemaRefs>
    <ds:schemaRef ds:uri="http://schemas.openxmlformats.org/officeDocument/2006/bibliography"/>
  </ds:schemaRefs>
</ds:datastoreItem>
</file>

<file path=customXml/itemProps2.xml><?xml version="1.0" encoding="utf-8"?>
<ds:datastoreItem xmlns:ds="http://schemas.openxmlformats.org/officeDocument/2006/customXml" ds:itemID="{02811BE1-6968-41A8-93B4-7251991A8AC6}">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8053</Words>
  <Characters>48318</Characters>
  <Application>Microsoft Office Word</Application>
  <DocSecurity>0</DocSecurity>
  <Lines>402</Lines>
  <Paragraphs>112</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56259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Lubacha Bernadetta</dc:creator>
  <cp:keywords/>
  <dc:description/>
  <cp:lastModifiedBy>Dane Ukryte</cp:lastModifiedBy>
  <cp:revision>4</cp:revision>
  <cp:lastPrinted>2026-04-07T11:03:00Z</cp:lastPrinted>
  <dcterms:created xsi:type="dcterms:W3CDTF">2026-03-31T09:25:00Z</dcterms:created>
  <dcterms:modified xsi:type="dcterms:W3CDTF">2026-04-07T11:03:00Z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niqueDocumentKey">
    <vt:lpwstr>307afb9f-b834-47f2-9bef-990ffcd6b5df</vt:lpwstr>
  </property>
  <property fmtid="{D5CDD505-2E9C-101B-9397-08002B2CF9AE}" pid="3" name="docIndexRef">
    <vt:lpwstr>e0b7a878-19e4-4129-9b15-998ec594e385</vt:lpwstr>
  </property>
  <property fmtid="{D5CDD505-2E9C-101B-9397-08002B2CF9AE}" pid="4" name="bjPortionMark">
    <vt:lpwstr>[]</vt:lpwstr>
  </property>
  <property fmtid="{D5CDD505-2E9C-101B-9397-08002B2CF9AE}" pid="5" name="bjClsUserRVM">
    <vt:lpwstr>[]</vt:lpwstr>
  </property>
  <property fmtid="{D5CDD505-2E9C-101B-9397-08002B2CF9AE}" pid="6" name="bjSaver">
    <vt:lpwstr>tqEGPogQtQiwzoEd/jFS3TKCbU36TPNb</vt:lpwstr>
  </property>
  <property fmtid="{D5CDD505-2E9C-101B-9397-08002B2CF9AE}" pid="7"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8" name="bjDocumentLabelXML-0">
    <vt:lpwstr>ames.com/2008/01/sie/internal/label"&gt;&lt;element uid="d7220eed-17a6-431d-810c-83a0ddfed893" value="" /&gt;&lt;/sisl&gt;</vt:lpwstr>
  </property>
  <property fmtid="{D5CDD505-2E9C-101B-9397-08002B2CF9AE}" pid="9" name="bjDocumentSecurityLabel">
    <vt:lpwstr>[d7220eed-17a6-431d-810c-83a0ddfed893]</vt:lpwstr>
  </property>
</Properties>
</file>